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7FC51" w14:textId="77777777" w:rsidR="00994F26" w:rsidRPr="00027D64" w:rsidRDefault="00E907B1" w:rsidP="00994F26">
      <w:pPr>
        <w:pStyle w:val="afd"/>
        <w:outlineLvl w:val="0"/>
        <w:rPr>
          <w:rStyle w:val="blk"/>
        </w:rPr>
      </w:pPr>
      <w:bookmarkStart w:id="0" w:name="_Toc25328217"/>
      <w:bookmarkStart w:id="1" w:name="_Toc528057983"/>
      <w:r w:rsidRPr="00027D64">
        <w:t>Описание (с</w:t>
      </w:r>
      <w:r w:rsidR="00994F26" w:rsidRPr="00027D64">
        <w:rPr>
          <w:rStyle w:val="blk"/>
        </w:rPr>
        <w:t>ведения</w:t>
      </w:r>
      <w:r w:rsidRPr="00027D64">
        <w:rPr>
          <w:rStyle w:val="blk"/>
        </w:rPr>
        <w:t>)</w:t>
      </w:r>
      <w:r w:rsidR="00994F26" w:rsidRPr="00027D64">
        <w:rPr>
          <w:rStyle w:val="blk"/>
        </w:rPr>
        <w:t xml:space="preserve"> о границах населенных пунктов, входящих в состав Катенинского сельского 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МСК 74).</w:t>
      </w:r>
      <w:bookmarkEnd w:id="0"/>
      <w:bookmarkEnd w:id="1"/>
    </w:p>
    <w:tbl>
      <w:tblPr>
        <w:tblW w:w="5000" w:type="pct"/>
        <w:tblCellMar>
          <w:left w:w="0" w:type="dxa"/>
          <w:right w:w="0" w:type="dxa"/>
        </w:tblCellMar>
        <w:tblLook w:val="04A0" w:firstRow="1" w:lastRow="0" w:firstColumn="1" w:lastColumn="0" w:noHBand="0" w:noVBand="1"/>
      </w:tblPr>
      <w:tblGrid>
        <w:gridCol w:w="156"/>
        <w:gridCol w:w="52"/>
        <w:gridCol w:w="567"/>
        <w:gridCol w:w="515"/>
        <w:gridCol w:w="582"/>
        <w:gridCol w:w="408"/>
        <w:gridCol w:w="833"/>
        <w:gridCol w:w="54"/>
        <w:gridCol w:w="103"/>
        <w:gridCol w:w="990"/>
        <w:gridCol w:w="109"/>
        <w:gridCol w:w="829"/>
        <w:gridCol w:w="357"/>
        <w:gridCol w:w="1609"/>
        <w:gridCol w:w="530"/>
        <w:gridCol w:w="1559"/>
        <w:gridCol w:w="52"/>
        <w:gridCol w:w="51"/>
      </w:tblGrid>
      <w:tr w:rsidR="00F423E3" w:rsidRPr="00027D64" w14:paraId="72388058" w14:textId="77777777" w:rsidTr="00F423E3">
        <w:trPr>
          <w:trHeight w:hRule="exact" w:val="115"/>
        </w:trPr>
        <w:tc>
          <w:tcPr>
            <w:tcW w:w="3829" w:type="pct"/>
            <w:gridSpan w:val="14"/>
          </w:tcPr>
          <w:p w14:paraId="79177555" w14:textId="77777777" w:rsidR="00F423E3" w:rsidRPr="00027D64" w:rsidRDefault="00F423E3" w:rsidP="00F423E3">
            <w:pPr>
              <w:ind w:firstLine="0"/>
              <w:rPr>
                <w:sz w:val="16"/>
                <w:szCs w:val="16"/>
              </w:rPr>
            </w:pPr>
          </w:p>
        </w:tc>
        <w:tc>
          <w:tcPr>
            <w:tcW w:w="1171" w:type="pct"/>
            <w:gridSpan w:val="4"/>
            <w:tcBorders>
              <w:bottom w:val="double" w:sz="5" w:space="0" w:color="000000"/>
            </w:tcBorders>
          </w:tcPr>
          <w:p w14:paraId="13FD29C7" w14:textId="77777777" w:rsidR="00F423E3" w:rsidRPr="00027D64" w:rsidRDefault="00F423E3" w:rsidP="002756BF">
            <w:pPr>
              <w:rPr>
                <w:sz w:val="16"/>
                <w:szCs w:val="16"/>
              </w:rPr>
            </w:pPr>
          </w:p>
        </w:tc>
      </w:tr>
      <w:tr w:rsidR="00F423E3" w:rsidRPr="00027D64" w14:paraId="3C25F336" w14:textId="77777777" w:rsidTr="00F423E3">
        <w:trPr>
          <w:trHeight w:hRule="exact" w:val="516"/>
        </w:trPr>
        <w:tc>
          <w:tcPr>
            <w:tcW w:w="5000" w:type="pct"/>
            <w:gridSpan w:val="18"/>
            <w:tcBorders>
              <w:top w:val="double" w:sz="5" w:space="0" w:color="000000"/>
              <w:left w:val="double" w:sz="5" w:space="0" w:color="000000"/>
              <w:right w:val="double" w:sz="5" w:space="0" w:color="000000"/>
            </w:tcBorders>
            <w:shd w:val="clear" w:color="auto" w:fill="auto"/>
            <w:vAlign w:val="center"/>
          </w:tcPr>
          <w:p w14:paraId="7CA0B3FD" w14:textId="77777777" w:rsidR="00F423E3" w:rsidRPr="00027D64" w:rsidRDefault="00F423E3" w:rsidP="00F423E3">
            <w:pPr>
              <w:spacing w:line="230" w:lineRule="auto"/>
              <w:ind w:firstLine="0"/>
              <w:jc w:val="center"/>
              <w:rPr>
                <w:b/>
                <w:spacing w:val="-2"/>
                <w:sz w:val="16"/>
                <w:szCs w:val="16"/>
              </w:rPr>
            </w:pPr>
            <w:bookmarkStart w:id="2" w:name="Сведенияобобъекте"/>
            <w:r w:rsidRPr="00027D64">
              <w:rPr>
                <w:b/>
                <w:spacing w:val="-2"/>
                <w:sz w:val="16"/>
                <w:szCs w:val="16"/>
              </w:rPr>
              <w:t>ОПИСАНИЕ МЕСТОПОЛОЖЕНИЯ ГРАНИЦ</w:t>
            </w:r>
            <w:bookmarkEnd w:id="2"/>
          </w:p>
        </w:tc>
      </w:tr>
      <w:tr w:rsidR="00F423E3" w:rsidRPr="00027D64" w14:paraId="2654B0E9" w14:textId="77777777" w:rsidTr="00027D64">
        <w:trPr>
          <w:trHeight w:hRule="exact" w:val="57"/>
        </w:trPr>
        <w:tc>
          <w:tcPr>
            <w:tcW w:w="112" w:type="pct"/>
            <w:gridSpan w:val="2"/>
            <w:tcBorders>
              <w:left w:val="double" w:sz="5" w:space="0" w:color="000000"/>
            </w:tcBorders>
            <w:shd w:val="clear" w:color="auto" w:fill="auto"/>
            <w:vAlign w:val="center"/>
          </w:tcPr>
          <w:p w14:paraId="16F033AA" w14:textId="77777777" w:rsidR="00F423E3" w:rsidRPr="00027D64" w:rsidRDefault="00F423E3" w:rsidP="00F423E3">
            <w:pPr>
              <w:spacing w:line="230" w:lineRule="auto"/>
              <w:ind w:firstLine="0"/>
              <w:jc w:val="center"/>
              <w:rPr>
                <w:b/>
                <w:spacing w:val="-2"/>
                <w:sz w:val="16"/>
                <w:szCs w:val="16"/>
              </w:rPr>
            </w:pPr>
          </w:p>
        </w:tc>
        <w:tc>
          <w:tcPr>
            <w:tcW w:w="4860" w:type="pct"/>
            <w:gridSpan w:val="15"/>
            <w:vMerge w:val="restart"/>
            <w:tcBorders>
              <w:bottom w:val="single" w:sz="5" w:space="0" w:color="000000"/>
            </w:tcBorders>
            <w:shd w:val="clear" w:color="auto" w:fill="auto"/>
            <w:vAlign w:val="center"/>
          </w:tcPr>
          <w:p w14:paraId="17FABA7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Село Катенино</w:t>
            </w:r>
          </w:p>
        </w:tc>
        <w:tc>
          <w:tcPr>
            <w:tcW w:w="28" w:type="pct"/>
            <w:tcBorders>
              <w:right w:val="double" w:sz="5" w:space="0" w:color="000000"/>
            </w:tcBorders>
            <w:shd w:val="clear" w:color="auto" w:fill="auto"/>
            <w:vAlign w:val="center"/>
          </w:tcPr>
          <w:p w14:paraId="08CFC8BD" w14:textId="77777777" w:rsidR="00F423E3" w:rsidRPr="00027D64" w:rsidRDefault="00F423E3" w:rsidP="002756BF">
            <w:pPr>
              <w:spacing w:line="230" w:lineRule="auto"/>
              <w:jc w:val="center"/>
              <w:rPr>
                <w:b/>
                <w:spacing w:val="-2"/>
                <w:sz w:val="16"/>
                <w:szCs w:val="16"/>
              </w:rPr>
            </w:pPr>
          </w:p>
        </w:tc>
      </w:tr>
      <w:tr w:rsidR="00F423E3" w:rsidRPr="00027D64" w14:paraId="10A5AF01" w14:textId="77777777" w:rsidTr="00027D64">
        <w:trPr>
          <w:trHeight w:hRule="exact" w:val="444"/>
        </w:trPr>
        <w:tc>
          <w:tcPr>
            <w:tcW w:w="112" w:type="pct"/>
            <w:gridSpan w:val="2"/>
            <w:tcBorders>
              <w:left w:val="double" w:sz="5" w:space="0" w:color="000000"/>
              <w:bottom w:val="single" w:sz="5" w:space="0" w:color="000000"/>
            </w:tcBorders>
          </w:tcPr>
          <w:p w14:paraId="1A13A19B" w14:textId="77777777" w:rsidR="00F423E3" w:rsidRPr="00027D64" w:rsidRDefault="00F423E3" w:rsidP="00F423E3">
            <w:pPr>
              <w:ind w:firstLine="0"/>
              <w:rPr>
                <w:sz w:val="16"/>
                <w:szCs w:val="16"/>
              </w:rPr>
            </w:pPr>
          </w:p>
        </w:tc>
        <w:tc>
          <w:tcPr>
            <w:tcW w:w="4860" w:type="pct"/>
            <w:gridSpan w:val="15"/>
            <w:vMerge/>
            <w:tcBorders>
              <w:bottom w:val="single" w:sz="5" w:space="0" w:color="000000"/>
            </w:tcBorders>
            <w:shd w:val="clear" w:color="auto" w:fill="auto"/>
            <w:vAlign w:val="center"/>
          </w:tcPr>
          <w:p w14:paraId="7E2B6B4E" w14:textId="77777777" w:rsidR="00F423E3" w:rsidRPr="00027D64" w:rsidRDefault="00F423E3" w:rsidP="00F423E3">
            <w:pPr>
              <w:ind w:firstLine="0"/>
              <w:rPr>
                <w:sz w:val="16"/>
                <w:szCs w:val="16"/>
              </w:rPr>
            </w:pPr>
          </w:p>
        </w:tc>
        <w:tc>
          <w:tcPr>
            <w:tcW w:w="28" w:type="pct"/>
            <w:tcBorders>
              <w:bottom w:val="single" w:sz="5" w:space="0" w:color="000000"/>
              <w:right w:val="double" w:sz="5" w:space="0" w:color="000000"/>
            </w:tcBorders>
          </w:tcPr>
          <w:p w14:paraId="62C091C9" w14:textId="77777777" w:rsidR="00F423E3" w:rsidRPr="00027D64" w:rsidRDefault="00F423E3" w:rsidP="002756BF">
            <w:pPr>
              <w:rPr>
                <w:sz w:val="16"/>
                <w:szCs w:val="16"/>
              </w:rPr>
            </w:pPr>
          </w:p>
        </w:tc>
      </w:tr>
      <w:tr w:rsidR="00F423E3" w:rsidRPr="00027D64" w14:paraId="29AF91A3" w14:textId="77777777" w:rsidTr="00027D64">
        <w:trPr>
          <w:trHeight w:hRule="exact" w:val="229"/>
        </w:trPr>
        <w:tc>
          <w:tcPr>
            <w:tcW w:w="4972" w:type="pct"/>
            <w:gridSpan w:val="17"/>
            <w:tcBorders>
              <w:top w:val="single" w:sz="5" w:space="0" w:color="000000"/>
              <w:left w:val="double" w:sz="5" w:space="0" w:color="000000"/>
              <w:bottom w:val="double" w:sz="5" w:space="0" w:color="000000"/>
            </w:tcBorders>
            <w:shd w:val="clear" w:color="auto" w:fill="auto"/>
          </w:tcPr>
          <w:p w14:paraId="3F376AD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 местоположение границ которого описано (далее - объект))</w:t>
            </w:r>
          </w:p>
        </w:tc>
        <w:tc>
          <w:tcPr>
            <w:tcW w:w="28" w:type="pct"/>
            <w:tcBorders>
              <w:top w:val="single" w:sz="5" w:space="0" w:color="000000"/>
              <w:bottom w:val="double" w:sz="5" w:space="0" w:color="000000"/>
              <w:right w:val="double" w:sz="5" w:space="0" w:color="000000"/>
            </w:tcBorders>
          </w:tcPr>
          <w:p w14:paraId="4C09A945" w14:textId="77777777" w:rsidR="00F423E3" w:rsidRPr="00027D64" w:rsidRDefault="00F423E3" w:rsidP="002756BF">
            <w:pPr>
              <w:rPr>
                <w:sz w:val="16"/>
                <w:szCs w:val="16"/>
              </w:rPr>
            </w:pPr>
          </w:p>
        </w:tc>
      </w:tr>
      <w:tr w:rsidR="00F423E3" w:rsidRPr="00027D64" w14:paraId="04C7F444" w14:textId="77777777" w:rsidTr="00F423E3">
        <w:trPr>
          <w:trHeight w:hRule="exact" w:val="674"/>
        </w:trPr>
        <w:tc>
          <w:tcPr>
            <w:tcW w:w="5000" w:type="pct"/>
            <w:gridSpan w:val="18"/>
            <w:tcBorders>
              <w:top w:val="double" w:sz="5" w:space="0" w:color="000000"/>
              <w:left w:val="double" w:sz="5" w:space="0" w:color="000000"/>
              <w:bottom w:val="single" w:sz="5" w:space="0" w:color="000000"/>
              <w:right w:val="double" w:sz="5" w:space="0" w:color="000000"/>
            </w:tcBorders>
            <w:shd w:val="clear" w:color="auto" w:fill="auto"/>
            <w:vAlign w:val="center"/>
          </w:tcPr>
          <w:p w14:paraId="4F72DE5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об объекте</w:t>
            </w:r>
          </w:p>
        </w:tc>
      </w:tr>
      <w:tr w:rsidR="00F423E3" w:rsidRPr="00027D64" w14:paraId="41AE6319" w14:textId="77777777" w:rsidTr="00027D64">
        <w:trPr>
          <w:trHeight w:hRule="exact" w:val="458"/>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05F28D9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п/п</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452E151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Характеристики объекта </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13EB371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характеристик</w:t>
            </w:r>
          </w:p>
        </w:tc>
      </w:tr>
      <w:tr w:rsidR="00F423E3" w:rsidRPr="00027D64" w14:paraId="40442DA5" w14:textId="77777777" w:rsidTr="00027D64">
        <w:trPr>
          <w:trHeight w:hRule="exact" w:val="330"/>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5A1C90D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14ECA0D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54E3BFD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r>
      <w:tr w:rsidR="00F423E3" w:rsidRPr="00027D64" w14:paraId="556DEAD7" w14:textId="77777777" w:rsidTr="00027D64">
        <w:trPr>
          <w:trHeight w:hRule="exact" w:val="501"/>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1297DAC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66B1A55D"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Местоположение объекта </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4821D825"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457208, Челябинская область, район Варненский, село Катенино</w:t>
            </w:r>
          </w:p>
        </w:tc>
      </w:tr>
      <w:tr w:rsidR="00F423E3" w:rsidRPr="00027D64" w14:paraId="5E5FB274" w14:textId="77777777" w:rsidTr="00027D64">
        <w:trPr>
          <w:trHeight w:hRule="exact" w:val="674"/>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74D72D6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7DF6509D" w14:textId="77777777" w:rsidR="00F423E3" w:rsidRPr="00027D64" w:rsidRDefault="00F423E3" w:rsidP="00F423E3">
            <w:pPr>
              <w:spacing w:line="230" w:lineRule="auto"/>
              <w:ind w:firstLine="0"/>
              <w:rPr>
                <w:spacing w:val="-2"/>
                <w:sz w:val="16"/>
                <w:szCs w:val="16"/>
              </w:rPr>
            </w:pPr>
            <w:r w:rsidRPr="00027D64">
              <w:rPr>
                <w:spacing w:val="-2"/>
                <w:sz w:val="16"/>
                <w:szCs w:val="16"/>
              </w:rPr>
              <w:t>Площадь объекта +/- величина</w:t>
            </w:r>
          </w:p>
          <w:p w14:paraId="6D7F82DB" w14:textId="77777777" w:rsidR="00F423E3" w:rsidRPr="00027D64" w:rsidRDefault="00F423E3" w:rsidP="00F423E3">
            <w:pPr>
              <w:spacing w:line="230" w:lineRule="auto"/>
              <w:ind w:firstLine="0"/>
              <w:rPr>
                <w:spacing w:val="-2"/>
                <w:sz w:val="16"/>
                <w:szCs w:val="16"/>
              </w:rPr>
            </w:pPr>
            <w:r w:rsidRPr="00027D64">
              <w:rPr>
                <w:spacing w:val="-2"/>
                <w:sz w:val="16"/>
                <w:szCs w:val="16"/>
              </w:rPr>
              <w:t>погрешности определения площади (Р +/- Дельта Р)</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4FCBF415"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1033372 +/- 356 м²</w:t>
            </w:r>
          </w:p>
        </w:tc>
      </w:tr>
      <w:tr w:rsidR="00F423E3" w:rsidRPr="00027D64" w14:paraId="3FD64D78" w14:textId="77777777" w:rsidTr="00027D64">
        <w:trPr>
          <w:trHeight w:hRule="exact" w:val="458"/>
        </w:trPr>
        <w:tc>
          <w:tcPr>
            <w:tcW w:w="415"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184DEA6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2554"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0026383B" w14:textId="77777777" w:rsidR="00F423E3" w:rsidRPr="00027D64" w:rsidRDefault="00F423E3" w:rsidP="00F423E3">
            <w:pPr>
              <w:spacing w:line="230" w:lineRule="auto"/>
              <w:ind w:firstLine="0"/>
              <w:rPr>
                <w:spacing w:val="-2"/>
                <w:sz w:val="16"/>
                <w:szCs w:val="16"/>
              </w:rPr>
            </w:pPr>
            <w:r w:rsidRPr="00027D64">
              <w:rPr>
                <w:spacing w:val="-2"/>
                <w:sz w:val="16"/>
                <w:szCs w:val="16"/>
              </w:rPr>
              <w:t>Иные характеристики объекта</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5547D57F"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w:t>
            </w:r>
          </w:p>
        </w:tc>
      </w:tr>
      <w:tr w:rsidR="00F423E3" w:rsidRPr="00027D64" w14:paraId="684921E0" w14:textId="77777777" w:rsidTr="00F423E3">
        <w:trPr>
          <w:trHeight w:hRule="exact" w:val="100"/>
        </w:trPr>
        <w:tc>
          <w:tcPr>
            <w:tcW w:w="3829" w:type="pct"/>
            <w:gridSpan w:val="14"/>
          </w:tcPr>
          <w:p w14:paraId="1B66BEC6" w14:textId="77777777" w:rsidR="00F423E3" w:rsidRPr="00027D64" w:rsidRDefault="00F423E3" w:rsidP="00F423E3">
            <w:pPr>
              <w:ind w:firstLine="0"/>
              <w:rPr>
                <w:sz w:val="16"/>
                <w:szCs w:val="16"/>
              </w:rPr>
            </w:pPr>
          </w:p>
        </w:tc>
        <w:tc>
          <w:tcPr>
            <w:tcW w:w="1171" w:type="pct"/>
            <w:gridSpan w:val="4"/>
            <w:tcBorders>
              <w:bottom w:val="double" w:sz="5" w:space="0" w:color="000000"/>
            </w:tcBorders>
          </w:tcPr>
          <w:p w14:paraId="4FB18506" w14:textId="77777777" w:rsidR="00F423E3" w:rsidRPr="00027D64" w:rsidRDefault="00F423E3" w:rsidP="002756BF">
            <w:pPr>
              <w:rPr>
                <w:sz w:val="16"/>
                <w:szCs w:val="16"/>
              </w:rPr>
            </w:pPr>
          </w:p>
        </w:tc>
      </w:tr>
      <w:tr w:rsidR="00F423E3" w:rsidRPr="00027D64" w14:paraId="6061AC32" w14:textId="77777777" w:rsidTr="00F423E3">
        <w:trPr>
          <w:trHeight w:hRule="exact" w:val="558"/>
        </w:trPr>
        <w:tc>
          <w:tcPr>
            <w:tcW w:w="5000" w:type="pct"/>
            <w:gridSpan w:val="18"/>
            <w:tcBorders>
              <w:top w:val="double" w:sz="5" w:space="0" w:color="000000"/>
              <w:left w:val="double" w:sz="5" w:space="0" w:color="000000"/>
              <w:right w:val="double" w:sz="5" w:space="0" w:color="000000"/>
            </w:tcBorders>
            <w:shd w:val="clear" w:color="auto" w:fill="auto"/>
            <w:vAlign w:val="center"/>
          </w:tcPr>
          <w:p w14:paraId="58A58164" w14:textId="77777777" w:rsidR="00F423E3" w:rsidRPr="00027D64" w:rsidRDefault="00F423E3" w:rsidP="00F423E3">
            <w:pPr>
              <w:spacing w:line="230" w:lineRule="auto"/>
              <w:ind w:firstLine="0"/>
              <w:jc w:val="center"/>
              <w:rPr>
                <w:b/>
                <w:spacing w:val="-2"/>
                <w:sz w:val="16"/>
                <w:szCs w:val="16"/>
              </w:rPr>
            </w:pPr>
            <w:bookmarkStart w:id="3" w:name="Сведенияоместоположенииграницобъекта"/>
            <w:r w:rsidRPr="00027D64">
              <w:rPr>
                <w:b/>
                <w:spacing w:val="-2"/>
                <w:sz w:val="16"/>
                <w:szCs w:val="16"/>
              </w:rPr>
              <w:t>ОПИСАНИЕ МЕСТОПОЛОЖЕНИЯ ГРАНИЦ</w:t>
            </w:r>
            <w:bookmarkEnd w:id="3"/>
          </w:p>
        </w:tc>
      </w:tr>
      <w:tr w:rsidR="00F423E3" w:rsidRPr="00027D64" w14:paraId="185180CE" w14:textId="77777777" w:rsidTr="00F423E3">
        <w:trPr>
          <w:trHeight w:hRule="exact" w:val="516"/>
        </w:trPr>
        <w:tc>
          <w:tcPr>
            <w:tcW w:w="5000" w:type="pct"/>
            <w:gridSpan w:val="18"/>
            <w:tcBorders>
              <w:left w:val="double" w:sz="5" w:space="0" w:color="000000"/>
              <w:bottom w:val="single" w:sz="5" w:space="0" w:color="000000"/>
              <w:right w:val="double" w:sz="5" w:space="0" w:color="000000"/>
            </w:tcBorders>
            <w:shd w:val="clear" w:color="auto" w:fill="auto"/>
            <w:vAlign w:val="center"/>
          </w:tcPr>
          <w:p w14:paraId="1E17F65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Село Катенино</w:t>
            </w:r>
          </w:p>
        </w:tc>
      </w:tr>
      <w:tr w:rsidR="00F423E3" w:rsidRPr="00027D64" w14:paraId="399FA47D" w14:textId="77777777" w:rsidTr="00F423E3">
        <w:trPr>
          <w:trHeight w:hRule="exact" w:val="215"/>
        </w:trPr>
        <w:tc>
          <w:tcPr>
            <w:tcW w:w="5000" w:type="pct"/>
            <w:gridSpan w:val="18"/>
            <w:tcBorders>
              <w:top w:val="single" w:sz="5" w:space="0" w:color="000000"/>
              <w:left w:val="double" w:sz="5" w:space="0" w:color="000000"/>
              <w:bottom w:val="double" w:sz="5" w:space="0" w:color="000000"/>
              <w:right w:val="double" w:sz="5" w:space="0" w:color="000000"/>
            </w:tcBorders>
            <w:shd w:val="clear" w:color="auto" w:fill="auto"/>
          </w:tcPr>
          <w:p w14:paraId="09C7309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w:t>
            </w:r>
          </w:p>
        </w:tc>
      </w:tr>
      <w:tr w:rsidR="00F423E3" w:rsidRPr="00027D64" w14:paraId="19BDA915" w14:textId="77777777" w:rsidTr="00F423E3">
        <w:trPr>
          <w:trHeight w:hRule="exact" w:val="573"/>
        </w:trPr>
        <w:tc>
          <w:tcPr>
            <w:tcW w:w="5000" w:type="pct"/>
            <w:gridSpan w:val="18"/>
            <w:tcBorders>
              <w:top w:val="double" w:sz="5" w:space="0" w:color="000000"/>
              <w:left w:val="double" w:sz="5" w:space="0" w:color="000000"/>
              <w:right w:val="double" w:sz="5" w:space="0" w:color="000000"/>
            </w:tcBorders>
            <w:shd w:val="clear" w:color="auto" w:fill="auto"/>
            <w:vAlign w:val="center"/>
          </w:tcPr>
          <w:p w14:paraId="3C76198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границ объекта</w:t>
            </w:r>
          </w:p>
        </w:tc>
      </w:tr>
      <w:tr w:rsidR="00F423E3" w:rsidRPr="00027D64" w14:paraId="1FDC3F45" w14:textId="77777777" w:rsidTr="00F423E3">
        <w:trPr>
          <w:trHeight w:hRule="exact" w:val="58"/>
        </w:trPr>
        <w:tc>
          <w:tcPr>
            <w:tcW w:w="5000" w:type="pct"/>
            <w:gridSpan w:val="18"/>
            <w:tcBorders>
              <w:left w:val="double" w:sz="5" w:space="0" w:color="000000"/>
              <w:bottom w:val="single" w:sz="5" w:space="0" w:color="000000"/>
              <w:right w:val="double" w:sz="5" w:space="0" w:color="000000"/>
            </w:tcBorders>
          </w:tcPr>
          <w:p w14:paraId="1C0C5316" w14:textId="77777777" w:rsidR="00F423E3" w:rsidRPr="00027D64" w:rsidRDefault="00F423E3" w:rsidP="00F423E3">
            <w:pPr>
              <w:ind w:firstLine="0"/>
              <w:rPr>
                <w:sz w:val="16"/>
                <w:szCs w:val="16"/>
              </w:rPr>
            </w:pPr>
          </w:p>
        </w:tc>
      </w:tr>
      <w:tr w:rsidR="00F423E3" w:rsidRPr="00027D64" w14:paraId="02A842E8" w14:textId="77777777" w:rsidTr="00F423E3">
        <w:trPr>
          <w:trHeight w:hRule="exact" w:val="114"/>
        </w:trPr>
        <w:tc>
          <w:tcPr>
            <w:tcW w:w="5000" w:type="pct"/>
            <w:gridSpan w:val="18"/>
            <w:tcBorders>
              <w:top w:val="single" w:sz="5" w:space="0" w:color="000000"/>
              <w:left w:val="double" w:sz="5" w:space="0" w:color="000000"/>
              <w:right w:val="double" w:sz="5" w:space="0" w:color="000000"/>
            </w:tcBorders>
          </w:tcPr>
          <w:p w14:paraId="5F741075" w14:textId="77777777" w:rsidR="00F423E3" w:rsidRPr="00027D64" w:rsidRDefault="00F423E3" w:rsidP="00F423E3">
            <w:pPr>
              <w:ind w:firstLine="0"/>
              <w:rPr>
                <w:sz w:val="16"/>
                <w:szCs w:val="16"/>
              </w:rPr>
            </w:pPr>
          </w:p>
        </w:tc>
      </w:tr>
      <w:tr w:rsidR="00F423E3" w:rsidRPr="00027D64" w14:paraId="138075CF" w14:textId="77777777" w:rsidTr="00F423E3">
        <w:trPr>
          <w:trHeight w:hRule="exact" w:val="330"/>
        </w:trPr>
        <w:tc>
          <w:tcPr>
            <w:tcW w:w="5000" w:type="pct"/>
            <w:gridSpan w:val="18"/>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0C1B6F10" w14:textId="77777777" w:rsidR="00F423E3" w:rsidRPr="00027D64" w:rsidRDefault="00F423E3" w:rsidP="00F423E3">
            <w:pPr>
              <w:spacing w:line="230" w:lineRule="auto"/>
              <w:ind w:firstLine="0"/>
              <w:rPr>
                <w:spacing w:val="-2"/>
                <w:sz w:val="16"/>
                <w:szCs w:val="16"/>
              </w:rPr>
            </w:pPr>
            <w:r w:rsidRPr="00027D64">
              <w:rPr>
                <w:spacing w:val="-2"/>
                <w:sz w:val="16"/>
                <w:szCs w:val="16"/>
              </w:rPr>
              <w:t>1. Система координат   МСК-74</w:t>
            </w:r>
          </w:p>
        </w:tc>
      </w:tr>
      <w:tr w:rsidR="00F423E3" w:rsidRPr="00027D64" w14:paraId="6B32D969"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42344B20"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2. Сведения о характерных точках границ объекта </w:t>
            </w:r>
          </w:p>
        </w:tc>
      </w:tr>
      <w:tr w:rsidR="00F423E3" w:rsidRPr="00027D64" w14:paraId="40E6E2CA" w14:textId="77777777" w:rsidTr="00027D64">
        <w:trPr>
          <w:trHeight w:hRule="exact" w:val="788"/>
        </w:trPr>
        <w:tc>
          <w:tcPr>
            <w:tcW w:w="1001" w:type="pct"/>
            <w:gridSpan w:val="5"/>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18CB7DF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51AB568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Координаты, м</w:t>
            </w:r>
          </w:p>
        </w:tc>
        <w:tc>
          <w:tcPr>
            <w:tcW w:w="1777" w:type="pct"/>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35223F1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7DDA75D2"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0C96F73C" w14:textId="77777777" w:rsidTr="00027D64">
        <w:trPr>
          <w:trHeight w:hRule="exact" w:val="788"/>
        </w:trPr>
        <w:tc>
          <w:tcPr>
            <w:tcW w:w="1001" w:type="pct"/>
            <w:gridSpan w:val="5"/>
            <w:vMerge/>
            <w:tcBorders>
              <w:top w:val="single" w:sz="5" w:space="0" w:color="000000"/>
              <w:left w:val="double" w:sz="5" w:space="0" w:color="000000"/>
              <w:bottom w:val="single" w:sz="5" w:space="0" w:color="000000"/>
              <w:right w:val="single" w:sz="5" w:space="0" w:color="000000"/>
            </w:tcBorders>
            <w:shd w:val="clear" w:color="auto" w:fill="auto"/>
            <w:vAlign w:val="center"/>
          </w:tcPr>
          <w:p w14:paraId="74972FA1"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70B21E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1219DC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777" w:type="pct"/>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14:paraId="71AE877F" w14:textId="77777777" w:rsidR="00F423E3" w:rsidRPr="00027D64"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4F9119C8" w14:textId="77777777" w:rsidR="00F423E3" w:rsidRPr="00027D64" w:rsidRDefault="00F423E3" w:rsidP="002756BF">
            <w:pPr>
              <w:rPr>
                <w:sz w:val="16"/>
                <w:szCs w:val="16"/>
              </w:rPr>
            </w:pPr>
          </w:p>
        </w:tc>
      </w:tr>
      <w:tr w:rsidR="00F423E3" w:rsidRPr="00027D64" w14:paraId="72AA53F4"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69769A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9BCEFA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041C3A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5FC11D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2466C01" w14:textId="77777777" w:rsidR="00F423E3" w:rsidRPr="00027D64" w:rsidRDefault="00F423E3" w:rsidP="002756BF">
            <w:pPr>
              <w:spacing w:line="230" w:lineRule="auto"/>
              <w:jc w:val="center"/>
              <w:rPr>
                <w:b/>
                <w:spacing w:val="-2"/>
                <w:sz w:val="16"/>
                <w:szCs w:val="16"/>
              </w:rPr>
            </w:pPr>
            <w:r w:rsidRPr="00027D64">
              <w:rPr>
                <w:b/>
                <w:spacing w:val="-2"/>
                <w:sz w:val="16"/>
                <w:szCs w:val="16"/>
              </w:rPr>
              <w:t>5</w:t>
            </w:r>
          </w:p>
        </w:tc>
      </w:tr>
      <w:tr w:rsidR="00F423E3" w:rsidRPr="00027D64" w14:paraId="55B3F1A8"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B639F9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7ED551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385741.51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6E738C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2301169.80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F797B0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2710AB0"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64FABFB"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34A8D3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E17CF3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385438.52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27479C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2301815.48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97054C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5714ACF"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EE016E6"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985B2A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923447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385466.96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905C7D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2301916.42</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DCF872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D81928E"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726B2B91"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5DB29B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3DBC86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385437.13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1A4652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2302099.26</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ACA1A9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66A988C"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74040FA3"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4734B7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623F75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385359.54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CD3B06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2302220.57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02307F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AF4FFC0"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0EE7EB4"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AD8C47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F60AE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385246.37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20E366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2302386.54</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64A2DD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6CD66D3"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0086982"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87F6EE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BCE272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384982.41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EC1C27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2302578.87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A4D1B6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B211AA8"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F1EE61A"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DC48F3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8B64B6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384924.30</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476966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2302517.53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4743F1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AA60BC8"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800881B"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F6E436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41C4C4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384809.46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CA686C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2302439.23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B8D2B1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1BA6D51"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100D784"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77238D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FA8EE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384538.03</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E4A149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2302301.08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B05577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6F99CCB"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7E30D133"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858862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72007B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384550.00</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2D4287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2302175.68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0215BE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ACF4FAE"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791B91D"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1D68FA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F51084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384869.99</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2B852A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2301543.47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446D07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BB8473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F7CD8B5"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C77721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lastRenderedPageBreak/>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D60AD0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384882.08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0DBBDB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2301521.83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908ED5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6860BBA"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81F62E2"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3924E3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ECFE2E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384942.31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841B8D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2301397.18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C5C53D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D0A1DA0"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E2BD862"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721572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51A932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384950.46</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78CC47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2301380.98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E590B8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691B0F6E"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D54BAB8"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319174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49D981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385089.78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CE079C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2301149.99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AACCCE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23D1B7F"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14E49EB5"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68BE7A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043D8F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385184.08</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5E6BA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2300981.17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F9D9EB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CDEA820"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2D3A3455"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1A9396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40B1DD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385217.02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984DEF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2300966.85</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96B123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BA7537A"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7B2C4A9B"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CF65F8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2BB457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385306.84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564990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2300985.99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F4FA79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DDD3AFA"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44D9AA1"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D37089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35101B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385343.35</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5BC7FC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2301005.20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B7E161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F211C76"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810882B"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032026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9941E0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385360.14</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251249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2301011.79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DF4E50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7043921"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2A316C16"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D44CA0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306C09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385404.27</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518139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2300934.79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7B539F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E7C861B"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51301E7"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50C5D4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662A1F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385507.59</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0EB62C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2300995.33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139706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3998F16"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F45A990"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53CDCA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AE8BA9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385741.51</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D4A41B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2301169.80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4C7D8D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1D62490"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747FADB" w14:textId="77777777" w:rsidTr="00F423E3">
        <w:trPr>
          <w:trHeight w:hRule="exact" w:val="573"/>
        </w:trPr>
        <w:tc>
          <w:tcPr>
            <w:tcW w:w="5000" w:type="pct"/>
            <w:gridSpan w:val="18"/>
            <w:tcBorders>
              <w:top w:val="double" w:sz="5" w:space="0" w:color="000000"/>
              <w:left w:val="double" w:sz="5" w:space="0" w:color="000000"/>
              <w:right w:val="double" w:sz="5" w:space="0" w:color="000000"/>
            </w:tcBorders>
            <w:shd w:val="clear" w:color="auto" w:fill="auto"/>
            <w:vAlign w:val="center"/>
          </w:tcPr>
          <w:p w14:paraId="6E86DFE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F423E3" w:rsidRPr="00027D64" w14:paraId="619815D5" w14:textId="77777777" w:rsidTr="00F423E3">
        <w:trPr>
          <w:trHeight w:hRule="exact" w:val="502"/>
        </w:trPr>
        <w:tc>
          <w:tcPr>
            <w:tcW w:w="5000" w:type="pct"/>
            <w:gridSpan w:val="18"/>
            <w:tcBorders>
              <w:left w:val="double" w:sz="5" w:space="0" w:color="000000"/>
              <w:bottom w:val="single" w:sz="5" w:space="0" w:color="000000"/>
              <w:right w:val="double" w:sz="5" w:space="0" w:color="000000"/>
            </w:tcBorders>
            <w:shd w:val="clear" w:color="auto" w:fill="auto"/>
            <w:vAlign w:val="center"/>
          </w:tcPr>
          <w:p w14:paraId="2F6F72E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Село Катенино</w:t>
            </w:r>
          </w:p>
        </w:tc>
      </w:tr>
      <w:tr w:rsidR="00F423E3" w:rsidRPr="00027D64" w14:paraId="32A88235" w14:textId="77777777" w:rsidTr="00F423E3">
        <w:trPr>
          <w:trHeight w:hRule="exact" w:val="229"/>
        </w:trPr>
        <w:tc>
          <w:tcPr>
            <w:tcW w:w="5000" w:type="pct"/>
            <w:gridSpan w:val="18"/>
            <w:tcBorders>
              <w:top w:val="single" w:sz="5" w:space="0" w:color="000000"/>
              <w:left w:val="double" w:sz="5" w:space="0" w:color="000000"/>
              <w:bottom w:val="double" w:sz="5" w:space="0" w:color="000000"/>
              <w:right w:val="double" w:sz="5" w:space="0" w:color="000000"/>
            </w:tcBorders>
            <w:shd w:val="clear" w:color="auto" w:fill="auto"/>
          </w:tcPr>
          <w:p w14:paraId="228A674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w:t>
            </w:r>
          </w:p>
        </w:tc>
      </w:tr>
      <w:tr w:rsidR="00F423E3" w:rsidRPr="00027D64" w14:paraId="31115D89" w14:textId="77777777" w:rsidTr="00F423E3">
        <w:trPr>
          <w:trHeight w:hRule="exact" w:val="559"/>
        </w:trPr>
        <w:tc>
          <w:tcPr>
            <w:tcW w:w="5000" w:type="pct"/>
            <w:gridSpan w:val="18"/>
            <w:tcBorders>
              <w:top w:val="double" w:sz="5" w:space="0" w:color="000000"/>
              <w:left w:val="double" w:sz="5" w:space="0" w:color="000000"/>
              <w:right w:val="double" w:sz="5" w:space="0" w:color="000000"/>
            </w:tcBorders>
            <w:shd w:val="clear" w:color="auto" w:fill="auto"/>
            <w:vAlign w:val="center"/>
          </w:tcPr>
          <w:p w14:paraId="0597F15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границ объекта</w:t>
            </w:r>
          </w:p>
        </w:tc>
      </w:tr>
      <w:tr w:rsidR="00F423E3" w:rsidRPr="00027D64" w14:paraId="22355F8A" w14:textId="77777777" w:rsidTr="00F423E3">
        <w:trPr>
          <w:trHeight w:hRule="exact" w:val="57"/>
        </w:trPr>
        <w:tc>
          <w:tcPr>
            <w:tcW w:w="5000" w:type="pct"/>
            <w:gridSpan w:val="18"/>
            <w:tcBorders>
              <w:left w:val="double" w:sz="5" w:space="0" w:color="000000"/>
              <w:bottom w:val="single" w:sz="5" w:space="0" w:color="000000"/>
              <w:right w:val="double" w:sz="5" w:space="0" w:color="000000"/>
            </w:tcBorders>
          </w:tcPr>
          <w:p w14:paraId="023E1196" w14:textId="77777777" w:rsidR="00F423E3" w:rsidRPr="00027D64" w:rsidRDefault="00F423E3" w:rsidP="00F423E3">
            <w:pPr>
              <w:ind w:firstLine="0"/>
              <w:rPr>
                <w:sz w:val="16"/>
                <w:szCs w:val="16"/>
              </w:rPr>
            </w:pPr>
          </w:p>
        </w:tc>
      </w:tr>
      <w:tr w:rsidR="00F423E3" w:rsidRPr="00027D64" w14:paraId="13B163EE"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749F05E0" w14:textId="77777777" w:rsidR="00F423E3" w:rsidRPr="00027D64" w:rsidRDefault="00F423E3" w:rsidP="00F423E3">
            <w:pPr>
              <w:spacing w:line="230" w:lineRule="auto"/>
              <w:ind w:firstLine="0"/>
              <w:rPr>
                <w:spacing w:val="-2"/>
                <w:sz w:val="16"/>
                <w:szCs w:val="16"/>
              </w:rPr>
            </w:pPr>
            <w:r w:rsidRPr="00027D64">
              <w:rPr>
                <w:spacing w:val="-2"/>
                <w:sz w:val="16"/>
                <w:szCs w:val="16"/>
              </w:rPr>
              <w:t>3. Сведения  о  характерных  точках  части  (частей)  границы объекта</w:t>
            </w:r>
          </w:p>
        </w:tc>
      </w:tr>
      <w:tr w:rsidR="00F423E3" w:rsidRPr="00027D64" w14:paraId="0F655394" w14:textId="77777777" w:rsidTr="00027D64">
        <w:trPr>
          <w:trHeight w:hRule="exact" w:val="788"/>
        </w:trPr>
        <w:tc>
          <w:tcPr>
            <w:tcW w:w="1001" w:type="pct"/>
            <w:gridSpan w:val="5"/>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1753573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734488F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Координаты, м</w:t>
            </w:r>
          </w:p>
        </w:tc>
        <w:tc>
          <w:tcPr>
            <w:tcW w:w="1777" w:type="pct"/>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2747D60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09EACA73"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574B7645" w14:textId="77777777" w:rsidTr="00027D64">
        <w:trPr>
          <w:trHeight w:hRule="exact" w:val="788"/>
        </w:trPr>
        <w:tc>
          <w:tcPr>
            <w:tcW w:w="1001" w:type="pct"/>
            <w:gridSpan w:val="5"/>
            <w:vMerge/>
            <w:tcBorders>
              <w:top w:val="single" w:sz="5" w:space="0" w:color="000000"/>
              <w:left w:val="double" w:sz="5" w:space="0" w:color="000000"/>
              <w:bottom w:val="single" w:sz="5" w:space="0" w:color="000000"/>
              <w:right w:val="single" w:sz="5" w:space="0" w:color="000000"/>
            </w:tcBorders>
            <w:shd w:val="clear" w:color="auto" w:fill="auto"/>
            <w:vAlign w:val="center"/>
          </w:tcPr>
          <w:p w14:paraId="3D441847"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864288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573502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777" w:type="pct"/>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14:paraId="23D6E048" w14:textId="77777777" w:rsidR="00F423E3" w:rsidRPr="00027D64"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0566E428" w14:textId="77777777" w:rsidR="00F423E3" w:rsidRPr="00027D64" w:rsidRDefault="00F423E3" w:rsidP="002756BF">
            <w:pPr>
              <w:rPr>
                <w:sz w:val="16"/>
                <w:szCs w:val="16"/>
              </w:rPr>
            </w:pPr>
          </w:p>
        </w:tc>
      </w:tr>
      <w:tr w:rsidR="00F423E3" w:rsidRPr="00027D64" w14:paraId="4F191E01"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505279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1CB616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2649F0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936D8D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8299A81" w14:textId="77777777" w:rsidR="00F423E3" w:rsidRPr="00027D64" w:rsidRDefault="00F423E3" w:rsidP="002756BF">
            <w:pPr>
              <w:spacing w:line="230" w:lineRule="auto"/>
              <w:jc w:val="center"/>
              <w:rPr>
                <w:b/>
                <w:spacing w:val="-2"/>
                <w:sz w:val="16"/>
                <w:szCs w:val="16"/>
              </w:rPr>
            </w:pPr>
            <w:r w:rsidRPr="00027D64">
              <w:rPr>
                <w:b/>
                <w:spacing w:val="-2"/>
                <w:sz w:val="16"/>
                <w:szCs w:val="16"/>
              </w:rPr>
              <w:t>5</w:t>
            </w:r>
          </w:p>
        </w:tc>
      </w:tr>
      <w:tr w:rsidR="00F423E3" w:rsidRPr="00027D64" w14:paraId="6E755422"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1A0EFB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6193A2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71"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0D837D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1E2245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B9A0317"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2140352F" w14:textId="77777777" w:rsidTr="00F423E3">
        <w:trPr>
          <w:trHeight w:hRule="exact" w:val="559"/>
        </w:trPr>
        <w:tc>
          <w:tcPr>
            <w:tcW w:w="5000" w:type="pct"/>
            <w:gridSpan w:val="18"/>
            <w:tcBorders>
              <w:top w:val="double" w:sz="5" w:space="0" w:color="000000"/>
              <w:left w:val="double" w:sz="5" w:space="0" w:color="000000"/>
              <w:right w:val="double" w:sz="5" w:space="0" w:color="000000"/>
            </w:tcBorders>
            <w:shd w:val="clear" w:color="auto" w:fill="auto"/>
            <w:vAlign w:val="center"/>
          </w:tcPr>
          <w:p w14:paraId="262980D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F423E3" w:rsidRPr="00027D64" w14:paraId="7250B93D" w14:textId="77777777" w:rsidTr="00F423E3">
        <w:trPr>
          <w:trHeight w:hRule="exact" w:val="516"/>
        </w:trPr>
        <w:tc>
          <w:tcPr>
            <w:tcW w:w="5000" w:type="pct"/>
            <w:gridSpan w:val="18"/>
            <w:tcBorders>
              <w:left w:val="double" w:sz="5" w:space="0" w:color="000000"/>
              <w:bottom w:val="single" w:sz="5" w:space="0" w:color="000000"/>
              <w:right w:val="double" w:sz="5" w:space="0" w:color="000000"/>
            </w:tcBorders>
            <w:shd w:val="clear" w:color="auto" w:fill="auto"/>
            <w:vAlign w:val="center"/>
          </w:tcPr>
          <w:p w14:paraId="374522B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Село Катенино</w:t>
            </w:r>
          </w:p>
        </w:tc>
      </w:tr>
      <w:tr w:rsidR="00F423E3" w:rsidRPr="00027D64" w14:paraId="1A32509B" w14:textId="77777777" w:rsidTr="00F423E3">
        <w:trPr>
          <w:trHeight w:hRule="exact" w:val="229"/>
        </w:trPr>
        <w:tc>
          <w:tcPr>
            <w:tcW w:w="5000" w:type="pct"/>
            <w:gridSpan w:val="18"/>
            <w:tcBorders>
              <w:top w:val="single" w:sz="5" w:space="0" w:color="000000"/>
              <w:left w:val="double" w:sz="5" w:space="0" w:color="000000"/>
              <w:right w:val="double" w:sz="5" w:space="0" w:color="000000"/>
            </w:tcBorders>
            <w:shd w:val="clear" w:color="auto" w:fill="auto"/>
          </w:tcPr>
          <w:p w14:paraId="1DDF4A4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w:t>
            </w:r>
          </w:p>
        </w:tc>
      </w:tr>
      <w:tr w:rsidR="00F423E3" w:rsidRPr="00027D64" w14:paraId="32A37D71" w14:textId="77777777" w:rsidTr="00F423E3">
        <w:trPr>
          <w:trHeight w:hRule="exact" w:val="616"/>
        </w:trPr>
        <w:tc>
          <w:tcPr>
            <w:tcW w:w="5000" w:type="pct"/>
            <w:gridSpan w:val="18"/>
            <w:tcBorders>
              <w:left w:val="double" w:sz="5" w:space="0" w:color="000000"/>
              <w:right w:val="double" w:sz="5" w:space="0" w:color="000000"/>
            </w:tcBorders>
            <w:shd w:val="clear" w:color="auto" w:fill="auto"/>
            <w:vAlign w:val="center"/>
          </w:tcPr>
          <w:p w14:paraId="174AFB9D" w14:textId="77777777" w:rsidR="00F423E3" w:rsidRPr="00027D64" w:rsidRDefault="00F423E3" w:rsidP="00F423E3">
            <w:pPr>
              <w:spacing w:line="230" w:lineRule="auto"/>
              <w:ind w:firstLine="0"/>
              <w:jc w:val="center"/>
              <w:rPr>
                <w:b/>
                <w:spacing w:val="-2"/>
                <w:sz w:val="16"/>
                <w:szCs w:val="16"/>
              </w:rPr>
            </w:pPr>
            <w:bookmarkStart w:id="4" w:name="Сведенияоместоположенииизмененныхуточнен"/>
            <w:r w:rsidRPr="00027D64">
              <w:rPr>
                <w:b/>
                <w:spacing w:val="-2"/>
                <w:sz w:val="16"/>
                <w:szCs w:val="16"/>
              </w:rPr>
              <w:t>Сведения о местоположении измененных (уточненных) границ объекта</w:t>
            </w:r>
            <w:bookmarkEnd w:id="4"/>
          </w:p>
        </w:tc>
      </w:tr>
      <w:tr w:rsidR="00F423E3" w:rsidRPr="00027D64" w14:paraId="19EF22A6" w14:textId="77777777" w:rsidTr="00F423E3">
        <w:trPr>
          <w:trHeight w:hRule="exact" w:val="115"/>
        </w:trPr>
        <w:tc>
          <w:tcPr>
            <w:tcW w:w="5000" w:type="pct"/>
            <w:gridSpan w:val="18"/>
            <w:tcBorders>
              <w:left w:val="double" w:sz="5" w:space="0" w:color="000000"/>
              <w:right w:val="double" w:sz="5" w:space="0" w:color="000000"/>
            </w:tcBorders>
          </w:tcPr>
          <w:p w14:paraId="451035DC" w14:textId="77777777" w:rsidR="00F423E3" w:rsidRPr="00027D64" w:rsidRDefault="00F423E3" w:rsidP="00F423E3">
            <w:pPr>
              <w:ind w:firstLine="0"/>
              <w:rPr>
                <w:sz w:val="16"/>
                <w:szCs w:val="16"/>
              </w:rPr>
            </w:pPr>
          </w:p>
        </w:tc>
      </w:tr>
      <w:tr w:rsidR="00F423E3" w:rsidRPr="00027D64" w14:paraId="5430EFCD" w14:textId="77777777" w:rsidTr="00F423E3">
        <w:trPr>
          <w:trHeight w:hRule="exact" w:val="329"/>
        </w:trPr>
        <w:tc>
          <w:tcPr>
            <w:tcW w:w="5000" w:type="pct"/>
            <w:gridSpan w:val="18"/>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0610F919" w14:textId="77777777" w:rsidR="00F423E3" w:rsidRPr="00027D64" w:rsidRDefault="00F423E3" w:rsidP="00F423E3">
            <w:pPr>
              <w:spacing w:line="230" w:lineRule="auto"/>
              <w:ind w:firstLine="0"/>
              <w:rPr>
                <w:spacing w:val="-2"/>
                <w:sz w:val="16"/>
                <w:szCs w:val="16"/>
              </w:rPr>
            </w:pPr>
            <w:r w:rsidRPr="00027D64">
              <w:rPr>
                <w:spacing w:val="-2"/>
                <w:sz w:val="16"/>
                <w:szCs w:val="16"/>
              </w:rPr>
              <w:t>1. Система координат   -</w:t>
            </w:r>
          </w:p>
        </w:tc>
      </w:tr>
      <w:tr w:rsidR="00F423E3" w:rsidRPr="00027D64" w14:paraId="7C216F1F"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746C5C64" w14:textId="77777777" w:rsidR="00F423E3" w:rsidRPr="00027D64" w:rsidRDefault="00F423E3" w:rsidP="00F423E3">
            <w:pPr>
              <w:spacing w:line="230" w:lineRule="auto"/>
              <w:ind w:firstLine="0"/>
              <w:rPr>
                <w:spacing w:val="-2"/>
                <w:sz w:val="16"/>
                <w:szCs w:val="16"/>
              </w:rPr>
            </w:pPr>
            <w:r w:rsidRPr="00027D64">
              <w:rPr>
                <w:spacing w:val="-2"/>
                <w:sz w:val="16"/>
                <w:szCs w:val="16"/>
              </w:rPr>
              <w:t>2. Сведения о характерных точках границ объекта</w:t>
            </w:r>
          </w:p>
        </w:tc>
      </w:tr>
      <w:tr w:rsidR="00F423E3" w:rsidRPr="00027D64" w14:paraId="3CD8C544" w14:textId="77777777" w:rsidTr="00027D64">
        <w:trPr>
          <w:trHeight w:hRule="exact" w:val="788"/>
        </w:trPr>
        <w:tc>
          <w:tcPr>
            <w:tcW w:w="690"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29B0EFC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03EB4DF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51B61D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1333"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3686204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5291C253"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1B3599BB" w14:textId="77777777" w:rsidTr="00027D64">
        <w:trPr>
          <w:trHeight w:hRule="exact" w:val="788"/>
        </w:trPr>
        <w:tc>
          <w:tcPr>
            <w:tcW w:w="690"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631496BF" w14:textId="77777777" w:rsidR="00F423E3" w:rsidRPr="00027D64"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7E7FD7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9F2D30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395D05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566609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333"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23934EAE" w14:textId="77777777" w:rsidR="00F423E3" w:rsidRPr="00027D64"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653E1EEF" w14:textId="77777777" w:rsidR="00F423E3" w:rsidRPr="00027D64" w:rsidRDefault="00F423E3" w:rsidP="002756BF">
            <w:pPr>
              <w:rPr>
                <w:sz w:val="16"/>
                <w:szCs w:val="16"/>
              </w:rPr>
            </w:pPr>
          </w:p>
        </w:tc>
      </w:tr>
      <w:tr w:rsidR="00F423E3" w:rsidRPr="00027D64" w14:paraId="3937B2D6" w14:textId="77777777" w:rsidTr="00027D64">
        <w:trPr>
          <w:trHeight w:hRule="exact" w:val="344"/>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2576BC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ECEB11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A6DC79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08F5AE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69E2DF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D577BA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030BFB8" w14:textId="77777777" w:rsidR="00F423E3" w:rsidRPr="00027D64" w:rsidRDefault="00F423E3" w:rsidP="002756BF">
            <w:pPr>
              <w:spacing w:line="230" w:lineRule="auto"/>
              <w:jc w:val="center"/>
              <w:rPr>
                <w:b/>
                <w:spacing w:val="-2"/>
                <w:sz w:val="16"/>
                <w:szCs w:val="16"/>
              </w:rPr>
            </w:pPr>
            <w:r w:rsidRPr="00027D64">
              <w:rPr>
                <w:b/>
                <w:spacing w:val="-2"/>
                <w:sz w:val="16"/>
                <w:szCs w:val="16"/>
              </w:rPr>
              <w:t>7</w:t>
            </w:r>
          </w:p>
        </w:tc>
      </w:tr>
      <w:tr w:rsidR="00F423E3" w:rsidRPr="00027D64" w14:paraId="4C6E98E4" w14:textId="77777777" w:rsidTr="00027D64">
        <w:trPr>
          <w:trHeight w:hRule="exact" w:val="329"/>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28D4900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DA6905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9FD63F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8F0609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8B5FEF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903CEA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321AE276"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6D4BE50"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14FBAC11" w14:textId="77777777" w:rsidR="00F423E3" w:rsidRDefault="00F423E3" w:rsidP="00F423E3">
            <w:pPr>
              <w:spacing w:line="230" w:lineRule="auto"/>
              <w:ind w:firstLine="0"/>
              <w:rPr>
                <w:spacing w:val="-2"/>
                <w:sz w:val="16"/>
                <w:szCs w:val="16"/>
              </w:rPr>
            </w:pPr>
            <w:r w:rsidRPr="00027D64">
              <w:rPr>
                <w:spacing w:val="-2"/>
                <w:sz w:val="16"/>
                <w:szCs w:val="16"/>
              </w:rPr>
              <w:t xml:space="preserve">3. </w:t>
            </w:r>
            <w:proofErr w:type="gramStart"/>
            <w:r w:rsidRPr="00027D64">
              <w:rPr>
                <w:spacing w:val="-2"/>
                <w:sz w:val="16"/>
                <w:szCs w:val="16"/>
              </w:rPr>
              <w:t>Сведения  о</w:t>
            </w:r>
            <w:proofErr w:type="gramEnd"/>
            <w:r w:rsidRPr="00027D64">
              <w:rPr>
                <w:spacing w:val="-2"/>
                <w:sz w:val="16"/>
                <w:szCs w:val="16"/>
              </w:rPr>
              <w:t xml:space="preserve">  характерных  точках  части  (частей)  границы объекта                                           </w:t>
            </w:r>
          </w:p>
          <w:p w14:paraId="4FDBF91D" w14:textId="77777777" w:rsidR="007B45BF" w:rsidRPr="007B45BF" w:rsidRDefault="007B45BF" w:rsidP="007B45BF">
            <w:pPr>
              <w:rPr>
                <w:sz w:val="16"/>
                <w:szCs w:val="16"/>
              </w:rPr>
            </w:pPr>
          </w:p>
          <w:p w14:paraId="604ED42A" w14:textId="77777777" w:rsidR="007B45BF" w:rsidRPr="007B45BF" w:rsidRDefault="007B45BF" w:rsidP="007B45BF">
            <w:pPr>
              <w:rPr>
                <w:sz w:val="16"/>
                <w:szCs w:val="16"/>
              </w:rPr>
            </w:pPr>
          </w:p>
          <w:p w14:paraId="47FF1252" w14:textId="77777777" w:rsidR="007B45BF" w:rsidRPr="007B45BF" w:rsidRDefault="007B45BF" w:rsidP="007B45BF">
            <w:pPr>
              <w:rPr>
                <w:sz w:val="16"/>
                <w:szCs w:val="16"/>
              </w:rPr>
            </w:pPr>
          </w:p>
          <w:p w14:paraId="717868A5" w14:textId="77777777" w:rsidR="007B45BF" w:rsidRPr="007B45BF" w:rsidRDefault="007B45BF" w:rsidP="007B45BF">
            <w:pPr>
              <w:rPr>
                <w:sz w:val="16"/>
                <w:szCs w:val="16"/>
              </w:rPr>
            </w:pPr>
          </w:p>
          <w:p w14:paraId="22B7F997" w14:textId="77777777" w:rsidR="007B45BF" w:rsidRPr="007B45BF" w:rsidRDefault="007B45BF" w:rsidP="007B45BF">
            <w:pPr>
              <w:rPr>
                <w:sz w:val="16"/>
                <w:szCs w:val="16"/>
              </w:rPr>
            </w:pPr>
          </w:p>
          <w:p w14:paraId="15F5C248" w14:textId="77777777" w:rsidR="007B45BF" w:rsidRPr="007B45BF" w:rsidRDefault="007B45BF" w:rsidP="007B45BF">
            <w:pPr>
              <w:rPr>
                <w:sz w:val="16"/>
                <w:szCs w:val="16"/>
              </w:rPr>
            </w:pPr>
          </w:p>
          <w:p w14:paraId="5BC3EF83" w14:textId="77777777" w:rsidR="007B45BF" w:rsidRDefault="007B45BF" w:rsidP="007B45BF">
            <w:pPr>
              <w:rPr>
                <w:spacing w:val="-2"/>
                <w:sz w:val="16"/>
                <w:szCs w:val="16"/>
              </w:rPr>
            </w:pPr>
            <w:bookmarkStart w:id="5" w:name="_GoBack"/>
            <w:bookmarkEnd w:id="5"/>
          </w:p>
          <w:p w14:paraId="49EC3C5E" w14:textId="102AF9F5" w:rsidR="007B45BF" w:rsidRPr="007B45BF" w:rsidRDefault="007B45BF" w:rsidP="007B45BF">
            <w:pPr>
              <w:rPr>
                <w:sz w:val="16"/>
                <w:szCs w:val="16"/>
              </w:rPr>
            </w:pPr>
          </w:p>
        </w:tc>
      </w:tr>
      <w:tr w:rsidR="00F423E3" w:rsidRPr="00027D64" w14:paraId="5D4B38BD" w14:textId="77777777" w:rsidTr="00027D64">
        <w:trPr>
          <w:trHeight w:hRule="exact" w:val="788"/>
        </w:trPr>
        <w:tc>
          <w:tcPr>
            <w:tcW w:w="690"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2A95C69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lastRenderedPageBreak/>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4EEFC22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EF745D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1333"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4F3EA7B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8"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31B3E454"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24716711" w14:textId="77777777" w:rsidTr="00027D64">
        <w:trPr>
          <w:trHeight w:hRule="exact" w:val="788"/>
        </w:trPr>
        <w:tc>
          <w:tcPr>
            <w:tcW w:w="690"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29CC9CC7" w14:textId="77777777" w:rsidR="00F423E3" w:rsidRPr="00027D64"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9A74A4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1D919F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0C553C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D2C8EC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333"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716D4D30" w14:textId="77777777" w:rsidR="00F423E3" w:rsidRPr="00027D64" w:rsidRDefault="00F423E3" w:rsidP="00F423E3">
            <w:pPr>
              <w:ind w:firstLine="0"/>
              <w:rPr>
                <w:sz w:val="16"/>
                <w:szCs w:val="16"/>
              </w:rPr>
            </w:pPr>
          </w:p>
        </w:tc>
        <w:tc>
          <w:tcPr>
            <w:tcW w:w="888"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09372ACB" w14:textId="77777777" w:rsidR="00F423E3" w:rsidRPr="00027D64" w:rsidRDefault="00F423E3" w:rsidP="002756BF">
            <w:pPr>
              <w:rPr>
                <w:sz w:val="16"/>
                <w:szCs w:val="16"/>
              </w:rPr>
            </w:pPr>
          </w:p>
        </w:tc>
      </w:tr>
      <w:tr w:rsidR="00F423E3" w:rsidRPr="00027D64" w14:paraId="26CC55B5" w14:textId="77777777" w:rsidTr="00027D64">
        <w:trPr>
          <w:trHeight w:hRule="exact" w:val="344"/>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2D8BCF4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79C3B1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F94198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1FA43C0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A9F358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8D642B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ECAD7F9" w14:textId="77777777" w:rsidR="00F423E3" w:rsidRPr="00027D64" w:rsidRDefault="00F423E3" w:rsidP="002756BF">
            <w:pPr>
              <w:spacing w:line="230" w:lineRule="auto"/>
              <w:jc w:val="center"/>
              <w:rPr>
                <w:b/>
                <w:spacing w:val="-2"/>
                <w:sz w:val="16"/>
                <w:szCs w:val="16"/>
              </w:rPr>
            </w:pPr>
            <w:r w:rsidRPr="00027D64">
              <w:rPr>
                <w:b/>
                <w:spacing w:val="-2"/>
                <w:sz w:val="16"/>
                <w:szCs w:val="16"/>
              </w:rPr>
              <w:t>7</w:t>
            </w:r>
          </w:p>
        </w:tc>
      </w:tr>
      <w:tr w:rsidR="00F423E3" w:rsidRPr="00027D64" w14:paraId="51DF0EF2" w14:textId="77777777" w:rsidTr="00027D64">
        <w:trPr>
          <w:trHeight w:hRule="exact" w:val="344"/>
        </w:trPr>
        <w:tc>
          <w:tcPr>
            <w:tcW w:w="690" w:type="pct"/>
            <w:gridSpan w:val="4"/>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0800C9F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150A79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E3A927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812B38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07F28E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14:paraId="494FEE7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8"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1A7D3EC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2E3FFF5B" w14:textId="77777777" w:rsidTr="00F423E3">
        <w:trPr>
          <w:trHeight w:hRule="exact" w:val="57"/>
        </w:trPr>
        <w:tc>
          <w:tcPr>
            <w:tcW w:w="5000" w:type="pct"/>
            <w:gridSpan w:val="18"/>
            <w:tcBorders>
              <w:top w:val="double" w:sz="5" w:space="0" w:color="000000"/>
              <w:left w:val="double" w:sz="5" w:space="0" w:color="000000"/>
              <w:right w:val="double" w:sz="5" w:space="0" w:color="000000"/>
            </w:tcBorders>
          </w:tcPr>
          <w:p w14:paraId="754D36E6" w14:textId="77777777" w:rsidR="00F423E3" w:rsidRPr="00027D64" w:rsidRDefault="00F423E3" w:rsidP="00F423E3">
            <w:pPr>
              <w:ind w:firstLine="0"/>
              <w:rPr>
                <w:sz w:val="16"/>
                <w:szCs w:val="16"/>
              </w:rPr>
            </w:pPr>
          </w:p>
        </w:tc>
      </w:tr>
      <w:tr w:rsidR="00F423E3" w:rsidRPr="00027D64" w14:paraId="66505A02" w14:textId="77777777" w:rsidTr="00027D64">
        <w:trPr>
          <w:trHeight w:hRule="exact" w:val="917"/>
        </w:trPr>
        <w:tc>
          <w:tcPr>
            <w:tcW w:w="84" w:type="pct"/>
            <w:tcBorders>
              <w:left w:val="double" w:sz="5" w:space="0" w:color="000000"/>
              <w:bottom w:val="single" w:sz="5" w:space="0" w:color="000000"/>
            </w:tcBorders>
          </w:tcPr>
          <w:p w14:paraId="68340BD1" w14:textId="77777777" w:rsidR="00F423E3" w:rsidRPr="00027D64" w:rsidRDefault="00F423E3" w:rsidP="00F423E3">
            <w:pPr>
              <w:ind w:firstLine="0"/>
              <w:rPr>
                <w:sz w:val="16"/>
                <w:szCs w:val="16"/>
              </w:rPr>
            </w:pPr>
          </w:p>
        </w:tc>
        <w:tc>
          <w:tcPr>
            <w:tcW w:w="4860" w:type="pct"/>
            <w:gridSpan w:val="15"/>
            <w:tcBorders>
              <w:bottom w:val="single" w:sz="5" w:space="0" w:color="000000"/>
            </w:tcBorders>
            <w:shd w:val="clear" w:color="auto" w:fill="auto"/>
            <w:vAlign w:val="center"/>
          </w:tcPr>
          <w:p w14:paraId="2FB62EE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ФОРМА</w:t>
            </w:r>
          </w:p>
          <w:p w14:paraId="7B318BC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текстового описания местоположения границ</w:t>
            </w:r>
          </w:p>
          <w:p w14:paraId="36CB94C0" w14:textId="77777777" w:rsidR="00F423E3" w:rsidRPr="00027D64" w:rsidRDefault="00F423E3" w:rsidP="00F423E3">
            <w:pPr>
              <w:spacing w:line="230" w:lineRule="auto"/>
              <w:ind w:firstLine="0"/>
              <w:jc w:val="center"/>
              <w:rPr>
                <w:b/>
                <w:spacing w:val="-2"/>
                <w:sz w:val="16"/>
                <w:szCs w:val="16"/>
              </w:rPr>
            </w:pPr>
            <w:bookmarkStart w:id="6" w:name="Текстовоеописаниеместоположенияграницобъ"/>
            <w:r w:rsidRPr="00027D64">
              <w:rPr>
                <w:b/>
                <w:spacing w:val="-2"/>
                <w:sz w:val="16"/>
                <w:szCs w:val="16"/>
              </w:rPr>
              <w:t>населенных пунктов, территориальных зон</w:t>
            </w:r>
            <w:bookmarkEnd w:id="6"/>
          </w:p>
        </w:tc>
        <w:tc>
          <w:tcPr>
            <w:tcW w:w="56" w:type="pct"/>
            <w:gridSpan w:val="2"/>
            <w:tcBorders>
              <w:bottom w:val="single" w:sz="5" w:space="0" w:color="000000"/>
              <w:right w:val="double" w:sz="5" w:space="0" w:color="000000"/>
            </w:tcBorders>
          </w:tcPr>
          <w:p w14:paraId="3B166C95" w14:textId="77777777" w:rsidR="00F423E3" w:rsidRPr="00027D64" w:rsidRDefault="00F423E3" w:rsidP="002756BF">
            <w:pPr>
              <w:rPr>
                <w:sz w:val="16"/>
                <w:szCs w:val="16"/>
              </w:rPr>
            </w:pPr>
          </w:p>
        </w:tc>
      </w:tr>
      <w:tr w:rsidR="00F423E3" w:rsidRPr="00027D64" w14:paraId="61725241" w14:textId="77777777" w:rsidTr="00F423E3">
        <w:trPr>
          <w:trHeight w:hRule="exact" w:val="559"/>
        </w:trPr>
        <w:tc>
          <w:tcPr>
            <w:tcW w:w="1664" w:type="pct"/>
            <w:gridSpan w:val="7"/>
            <w:tcBorders>
              <w:top w:val="single" w:sz="5" w:space="0" w:color="000000"/>
              <w:left w:val="double" w:sz="5" w:space="0" w:color="000000"/>
              <w:bottom w:val="single" w:sz="5" w:space="0" w:color="000000"/>
              <w:right w:val="single" w:sz="5" w:space="0" w:color="000000"/>
            </w:tcBorders>
            <w:shd w:val="clear" w:color="auto" w:fill="auto"/>
            <w:vAlign w:val="center"/>
          </w:tcPr>
          <w:p w14:paraId="3399DC5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Прохождение границы</w:t>
            </w:r>
          </w:p>
        </w:tc>
        <w:tc>
          <w:tcPr>
            <w:tcW w:w="3336" w:type="pct"/>
            <w:gridSpan w:val="11"/>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30A5BDE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прохождения границы</w:t>
            </w:r>
          </w:p>
        </w:tc>
      </w:tr>
      <w:tr w:rsidR="00F423E3" w:rsidRPr="00027D64" w14:paraId="4F346600" w14:textId="77777777" w:rsidTr="00027D64">
        <w:trPr>
          <w:trHeight w:hRule="exact" w:val="172"/>
        </w:trPr>
        <w:tc>
          <w:tcPr>
            <w:tcW w:w="1001" w:type="pct"/>
            <w:gridSpan w:val="5"/>
            <w:tcBorders>
              <w:top w:val="single" w:sz="5" w:space="0" w:color="000000"/>
              <w:left w:val="double" w:sz="5" w:space="0" w:color="000000"/>
              <w:right w:val="single" w:sz="5" w:space="0" w:color="000000"/>
            </w:tcBorders>
            <w:shd w:val="clear" w:color="auto" w:fill="auto"/>
            <w:vAlign w:val="center"/>
          </w:tcPr>
          <w:p w14:paraId="79CA689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14:paraId="651A848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до точки</w:t>
            </w:r>
          </w:p>
        </w:tc>
        <w:tc>
          <w:tcPr>
            <w:tcW w:w="3336" w:type="pct"/>
            <w:gridSpan w:val="11"/>
            <w:vMerge/>
            <w:tcBorders>
              <w:top w:val="single" w:sz="5" w:space="0" w:color="000000"/>
              <w:left w:val="single" w:sz="5" w:space="0" w:color="000000"/>
              <w:bottom w:val="single" w:sz="5" w:space="0" w:color="000000"/>
              <w:right w:val="double" w:sz="5" w:space="0" w:color="000000"/>
            </w:tcBorders>
            <w:shd w:val="clear" w:color="auto" w:fill="auto"/>
            <w:vAlign w:val="center"/>
          </w:tcPr>
          <w:p w14:paraId="455B00A4" w14:textId="77777777" w:rsidR="00F423E3" w:rsidRPr="00027D64" w:rsidRDefault="00F423E3" w:rsidP="00F423E3">
            <w:pPr>
              <w:ind w:firstLine="0"/>
              <w:rPr>
                <w:sz w:val="16"/>
                <w:szCs w:val="16"/>
              </w:rPr>
            </w:pPr>
          </w:p>
        </w:tc>
      </w:tr>
      <w:tr w:rsidR="00F423E3" w:rsidRPr="00027D64" w14:paraId="3CD46686" w14:textId="77777777" w:rsidTr="00027D64">
        <w:trPr>
          <w:trHeight w:hRule="exact" w:val="172"/>
        </w:trPr>
        <w:tc>
          <w:tcPr>
            <w:tcW w:w="1001" w:type="pct"/>
            <w:gridSpan w:val="5"/>
            <w:tcBorders>
              <w:left w:val="double" w:sz="5" w:space="0" w:color="000000"/>
              <w:bottom w:val="single" w:sz="5" w:space="0" w:color="000000"/>
              <w:right w:val="single" w:sz="5" w:space="0" w:color="000000"/>
            </w:tcBorders>
            <w:shd w:val="clear" w:color="auto" w:fill="auto"/>
            <w:vAlign w:val="center"/>
          </w:tcPr>
          <w:p w14:paraId="2839E059" w14:textId="77777777" w:rsidR="00F423E3" w:rsidRPr="00027D64" w:rsidRDefault="00F423E3" w:rsidP="00F423E3">
            <w:pPr>
              <w:spacing w:line="230" w:lineRule="auto"/>
              <w:ind w:firstLine="0"/>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4F6081B6" w14:textId="77777777" w:rsidR="00F423E3" w:rsidRPr="00027D64" w:rsidRDefault="00F423E3" w:rsidP="00F423E3">
            <w:pPr>
              <w:spacing w:line="230" w:lineRule="auto"/>
              <w:ind w:firstLine="0"/>
              <w:jc w:val="center"/>
              <w:rPr>
                <w:b/>
                <w:spacing w:val="-2"/>
                <w:sz w:val="16"/>
                <w:szCs w:val="16"/>
              </w:rPr>
            </w:pPr>
          </w:p>
        </w:tc>
        <w:tc>
          <w:tcPr>
            <w:tcW w:w="3336" w:type="pct"/>
            <w:gridSpan w:val="11"/>
            <w:vMerge/>
            <w:tcBorders>
              <w:top w:val="single" w:sz="5" w:space="0" w:color="000000"/>
              <w:left w:val="single" w:sz="5" w:space="0" w:color="000000"/>
              <w:bottom w:val="single" w:sz="5" w:space="0" w:color="000000"/>
              <w:right w:val="double" w:sz="5" w:space="0" w:color="000000"/>
            </w:tcBorders>
            <w:shd w:val="clear" w:color="auto" w:fill="auto"/>
            <w:vAlign w:val="center"/>
          </w:tcPr>
          <w:p w14:paraId="445CF29E" w14:textId="77777777" w:rsidR="00F423E3" w:rsidRPr="00027D64" w:rsidRDefault="00F423E3" w:rsidP="00F423E3">
            <w:pPr>
              <w:ind w:firstLine="0"/>
              <w:rPr>
                <w:sz w:val="16"/>
                <w:szCs w:val="16"/>
              </w:rPr>
            </w:pPr>
          </w:p>
        </w:tc>
      </w:tr>
      <w:tr w:rsidR="00F423E3" w:rsidRPr="00027D64" w14:paraId="0D9BFEBC" w14:textId="77777777" w:rsidTr="00027D64">
        <w:trPr>
          <w:trHeight w:hRule="exact" w:val="57"/>
        </w:trPr>
        <w:tc>
          <w:tcPr>
            <w:tcW w:w="1001" w:type="pct"/>
            <w:gridSpan w:val="5"/>
            <w:tcBorders>
              <w:top w:val="single" w:sz="5" w:space="0" w:color="000000"/>
              <w:left w:val="double" w:sz="5" w:space="0" w:color="000000"/>
              <w:right w:val="single" w:sz="5" w:space="0" w:color="000000"/>
            </w:tcBorders>
          </w:tcPr>
          <w:p w14:paraId="3B6DF554"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right w:val="single" w:sz="5" w:space="0" w:color="000000"/>
            </w:tcBorders>
          </w:tcPr>
          <w:p w14:paraId="04695868" w14:textId="77777777" w:rsidR="00F423E3" w:rsidRPr="00027D64" w:rsidRDefault="00F423E3" w:rsidP="00F423E3">
            <w:pPr>
              <w:ind w:firstLine="0"/>
              <w:rPr>
                <w:sz w:val="16"/>
                <w:szCs w:val="16"/>
              </w:rPr>
            </w:pPr>
          </w:p>
        </w:tc>
        <w:tc>
          <w:tcPr>
            <w:tcW w:w="3336" w:type="pct"/>
            <w:gridSpan w:val="11"/>
            <w:tcBorders>
              <w:top w:val="single" w:sz="5" w:space="0" w:color="000000"/>
              <w:left w:val="single" w:sz="5" w:space="0" w:color="000000"/>
              <w:right w:val="double" w:sz="5" w:space="0" w:color="000000"/>
            </w:tcBorders>
          </w:tcPr>
          <w:p w14:paraId="58714CCB" w14:textId="77777777" w:rsidR="00F423E3" w:rsidRPr="00027D64" w:rsidRDefault="00F423E3" w:rsidP="00F423E3">
            <w:pPr>
              <w:ind w:firstLine="0"/>
              <w:rPr>
                <w:sz w:val="16"/>
                <w:szCs w:val="16"/>
              </w:rPr>
            </w:pPr>
          </w:p>
        </w:tc>
      </w:tr>
      <w:tr w:rsidR="00F423E3" w:rsidRPr="00027D64" w14:paraId="68CBEBFA" w14:textId="77777777" w:rsidTr="00027D64">
        <w:trPr>
          <w:trHeight w:hRule="exact" w:val="287"/>
        </w:trPr>
        <w:tc>
          <w:tcPr>
            <w:tcW w:w="1001" w:type="pct"/>
            <w:gridSpan w:val="5"/>
            <w:tcBorders>
              <w:left w:val="double" w:sz="5" w:space="0" w:color="000000"/>
              <w:bottom w:val="single" w:sz="5" w:space="0" w:color="000000"/>
              <w:right w:val="single" w:sz="5" w:space="0" w:color="000000"/>
            </w:tcBorders>
            <w:shd w:val="clear" w:color="auto" w:fill="auto"/>
            <w:vAlign w:val="center"/>
          </w:tcPr>
          <w:p w14:paraId="348836D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68AD511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29" w:type="pct"/>
            <w:tcBorders>
              <w:left w:val="single" w:sz="5" w:space="0" w:color="000000"/>
              <w:bottom w:val="single" w:sz="5" w:space="0" w:color="000000"/>
            </w:tcBorders>
          </w:tcPr>
          <w:p w14:paraId="5C0DB268" w14:textId="77777777" w:rsidR="00F423E3" w:rsidRPr="00027D64" w:rsidRDefault="00F423E3" w:rsidP="00F423E3">
            <w:pPr>
              <w:ind w:firstLine="0"/>
              <w:rPr>
                <w:sz w:val="16"/>
                <w:szCs w:val="16"/>
              </w:rPr>
            </w:pPr>
          </w:p>
        </w:tc>
        <w:tc>
          <w:tcPr>
            <w:tcW w:w="3280" w:type="pct"/>
            <w:gridSpan w:val="9"/>
            <w:tcBorders>
              <w:bottom w:val="single" w:sz="5" w:space="0" w:color="000000"/>
            </w:tcBorders>
            <w:shd w:val="clear" w:color="auto" w:fill="auto"/>
            <w:vAlign w:val="center"/>
          </w:tcPr>
          <w:p w14:paraId="148216B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28" w:type="pct"/>
            <w:tcBorders>
              <w:bottom w:val="single" w:sz="5" w:space="0" w:color="000000"/>
              <w:right w:val="double" w:sz="5" w:space="0" w:color="000000"/>
            </w:tcBorders>
          </w:tcPr>
          <w:p w14:paraId="5DAD9F7A" w14:textId="77777777" w:rsidR="00F423E3" w:rsidRPr="00027D64" w:rsidRDefault="00F423E3" w:rsidP="002756BF">
            <w:pPr>
              <w:rPr>
                <w:sz w:val="16"/>
                <w:szCs w:val="16"/>
              </w:rPr>
            </w:pPr>
          </w:p>
        </w:tc>
      </w:tr>
      <w:tr w:rsidR="00F423E3" w:rsidRPr="00027D64" w14:paraId="05A10074"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228BBC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FB9631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261C3FD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24CA72C0" w14:textId="77777777" w:rsidR="00F423E3" w:rsidRPr="00027D64" w:rsidRDefault="00F423E3" w:rsidP="002756BF">
            <w:pPr>
              <w:rPr>
                <w:sz w:val="16"/>
                <w:szCs w:val="16"/>
              </w:rPr>
            </w:pPr>
          </w:p>
        </w:tc>
      </w:tr>
      <w:tr w:rsidR="00F423E3" w:rsidRPr="00027D64" w14:paraId="3162D737"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C9B074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27418C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2AE72AD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016240F6" w14:textId="77777777" w:rsidR="00F423E3" w:rsidRPr="00027D64" w:rsidRDefault="00F423E3" w:rsidP="002756BF">
            <w:pPr>
              <w:rPr>
                <w:sz w:val="16"/>
                <w:szCs w:val="16"/>
              </w:rPr>
            </w:pPr>
          </w:p>
        </w:tc>
      </w:tr>
      <w:tr w:rsidR="00F423E3" w:rsidRPr="00027D64" w14:paraId="7F190632"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7E7152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72332A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5C5BED2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4DA647B0" w14:textId="77777777" w:rsidR="00F423E3" w:rsidRPr="00027D64" w:rsidRDefault="00F423E3" w:rsidP="002756BF">
            <w:pPr>
              <w:rPr>
                <w:sz w:val="16"/>
                <w:szCs w:val="16"/>
              </w:rPr>
            </w:pPr>
          </w:p>
        </w:tc>
      </w:tr>
      <w:tr w:rsidR="00F423E3" w:rsidRPr="00027D64" w14:paraId="7E73368C"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E0FB58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BB3141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60179F4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05468BF0" w14:textId="77777777" w:rsidR="00F423E3" w:rsidRPr="00027D64" w:rsidRDefault="00F423E3" w:rsidP="002756BF">
            <w:pPr>
              <w:rPr>
                <w:sz w:val="16"/>
                <w:szCs w:val="16"/>
              </w:rPr>
            </w:pPr>
          </w:p>
        </w:tc>
      </w:tr>
      <w:tr w:rsidR="00F423E3" w:rsidRPr="00027D64" w14:paraId="276BF3B4" w14:textId="77777777" w:rsidTr="00027D64">
        <w:trPr>
          <w:trHeight w:hRule="exact" w:val="343"/>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5009A3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327EAB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4D637E8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7CFA3FBB" w14:textId="77777777" w:rsidR="00F423E3" w:rsidRPr="00027D64" w:rsidRDefault="00F423E3" w:rsidP="002756BF">
            <w:pPr>
              <w:rPr>
                <w:sz w:val="16"/>
                <w:szCs w:val="16"/>
              </w:rPr>
            </w:pPr>
          </w:p>
        </w:tc>
      </w:tr>
      <w:tr w:rsidR="00F423E3" w:rsidRPr="00027D64" w14:paraId="31222BFF"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371032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192C2F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064D4E0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5EB7180A" w14:textId="77777777" w:rsidR="00F423E3" w:rsidRPr="00027D64" w:rsidRDefault="00F423E3" w:rsidP="002756BF">
            <w:pPr>
              <w:rPr>
                <w:sz w:val="16"/>
                <w:szCs w:val="16"/>
              </w:rPr>
            </w:pPr>
          </w:p>
        </w:tc>
      </w:tr>
      <w:tr w:rsidR="00F423E3" w:rsidRPr="00027D64" w14:paraId="156742A6"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6FEB2D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420072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0BC002B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60361241" w14:textId="77777777" w:rsidR="00F423E3" w:rsidRPr="00027D64" w:rsidRDefault="00F423E3" w:rsidP="002756BF">
            <w:pPr>
              <w:rPr>
                <w:sz w:val="16"/>
                <w:szCs w:val="16"/>
              </w:rPr>
            </w:pPr>
          </w:p>
        </w:tc>
      </w:tr>
      <w:tr w:rsidR="00F423E3" w:rsidRPr="00027D64" w14:paraId="6434E4F2"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574978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4E5B28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0AFE4CB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58D0FADD" w14:textId="77777777" w:rsidR="00F423E3" w:rsidRPr="00027D64" w:rsidRDefault="00F423E3" w:rsidP="002756BF">
            <w:pPr>
              <w:rPr>
                <w:sz w:val="16"/>
                <w:szCs w:val="16"/>
              </w:rPr>
            </w:pPr>
          </w:p>
        </w:tc>
      </w:tr>
      <w:tr w:rsidR="00F423E3" w:rsidRPr="00027D64" w14:paraId="276C2523"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C4010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0D8F4D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E3656D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45AD60EC" w14:textId="77777777" w:rsidR="00F423E3" w:rsidRPr="00027D64" w:rsidRDefault="00F423E3" w:rsidP="002756BF">
            <w:pPr>
              <w:rPr>
                <w:sz w:val="16"/>
                <w:szCs w:val="16"/>
              </w:rPr>
            </w:pPr>
          </w:p>
        </w:tc>
      </w:tr>
      <w:tr w:rsidR="00F423E3" w:rsidRPr="00027D64" w14:paraId="2381DDF2"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AD97CA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490748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4D23E5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00ADB83E" w14:textId="77777777" w:rsidR="00F423E3" w:rsidRPr="00027D64" w:rsidRDefault="00F423E3" w:rsidP="002756BF">
            <w:pPr>
              <w:rPr>
                <w:sz w:val="16"/>
                <w:szCs w:val="16"/>
              </w:rPr>
            </w:pPr>
          </w:p>
        </w:tc>
      </w:tr>
      <w:tr w:rsidR="00F423E3" w:rsidRPr="00027D64" w14:paraId="75741328"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82C41F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4EB76C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838DB4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78411FF6" w14:textId="77777777" w:rsidR="00F423E3" w:rsidRPr="00027D64" w:rsidRDefault="00F423E3" w:rsidP="002756BF">
            <w:pPr>
              <w:rPr>
                <w:sz w:val="16"/>
                <w:szCs w:val="16"/>
              </w:rPr>
            </w:pPr>
          </w:p>
        </w:tc>
      </w:tr>
      <w:tr w:rsidR="00F423E3" w:rsidRPr="00027D64" w14:paraId="7C88A854"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10FC9D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5BFDF2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CE0BA0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144D8233" w14:textId="77777777" w:rsidR="00F423E3" w:rsidRPr="00027D64" w:rsidRDefault="00F423E3" w:rsidP="002756BF">
            <w:pPr>
              <w:rPr>
                <w:sz w:val="16"/>
                <w:szCs w:val="16"/>
              </w:rPr>
            </w:pPr>
          </w:p>
        </w:tc>
      </w:tr>
      <w:tr w:rsidR="00F423E3" w:rsidRPr="00027D64" w14:paraId="37BBBE0D" w14:textId="77777777" w:rsidTr="00027D64">
        <w:trPr>
          <w:trHeight w:hRule="exact" w:val="343"/>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1AE9B8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290301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0913A0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4E6C9C79" w14:textId="77777777" w:rsidR="00F423E3" w:rsidRPr="00027D64" w:rsidRDefault="00F423E3" w:rsidP="002756BF">
            <w:pPr>
              <w:rPr>
                <w:sz w:val="16"/>
                <w:szCs w:val="16"/>
              </w:rPr>
            </w:pPr>
          </w:p>
        </w:tc>
      </w:tr>
      <w:tr w:rsidR="00F423E3" w:rsidRPr="00027D64" w14:paraId="1C9BBC14"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876C85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FF1C19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89BEEC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51253CD6" w14:textId="77777777" w:rsidR="00F423E3" w:rsidRPr="00027D64" w:rsidRDefault="00F423E3" w:rsidP="002756BF">
            <w:pPr>
              <w:rPr>
                <w:sz w:val="16"/>
                <w:szCs w:val="16"/>
              </w:rPr>
            </w:pPr>
          </w:p>
        </w:tc>
      </w:tr>
      <w:tr w:rsidR="00F423E3" w:rsidRPr="00027D64" w14:paraId="48940455"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D8B190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C4C834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1E5605A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65249C7B" w14:textId="77777777" w:rsidR="00F423E3" w:rsidRPr="00027D64" w:rsidRDefault="00F423E3" w:rsidP="002756BF">
            <w:pPr>
              <w:rPr>
                <w:sz w:val="16"/>
                <w:szCs w:val="16"/>
              </w:rPr>
            </w:pPr>
          </w:p>
        </w:tc>
      </w:tr>
      <w:tr w:rsidR="00F423E3" w:rsidRPr="00027D64" w14:paraId="1B47C231"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1770F1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F89BF0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6271CD0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42D25D08" w14:textId="77777777" w:rsidR="00F423E3" w:rsidRPr="00027D64" w:rsidRDefault="00F423E3" w:rsidP="002756BF">
            <w:pPr>
              <w:rPr>
                <w:sz w:val="16"/>
                <w:szCs w:val="16"/>
              </w:rPr>
            </w:pPr>
          </w:p>
        </w:tc>
      </w:tr>
      <w:tr w:rsidR="00F423E3" w:rsidRPr="00027D64" w14:paraId="5664E43F" w14:textId="77777777" w:rsidTr="00027D64">
        <w:trPr>
          <w:trHeight w:hRule="exact" w:val="329"/>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AF193D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0C06D6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4130DB6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0A5E1554" w14:textId="77777777" w:rsidR="00F423E3" w:rsidRPr="00027D64" w:rsidRDefault="00F423E3" w:rsidP="002756BF">
            <w:pPr>
              <w:rPr>
                <w:sz w:val="16"/>
                <w:szCs w:val="16"/>
              </w:rPr>
            </w:pPr>
          </w:p>
        </w:tc>
      </w:tr>
      <w:tr w:rsidR="00F423E3" w:rsidRPr="00027D64" w14:paraId="2652EE77"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7952F9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14F5A2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4C42106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1D7B82BA" w14:textId="77777777" w:rsidR="00F423E3" w:rsidRPr="00027D64" w:rsidRDefault="00F423E3" w:rsidP="002756BF">
            <w:pPr>
              <w:rPr>
                <w:sz w:val="16"/>
                <w:szCs w:val="16"/>
              </w:rPr>
            </w:pPr>
          </w:p>
        </w:tc>
      </w:tr>
      <w:tr w:rsidR="00F423E3" w:rsidRPr="00027D64" w14:paraId="32E92963"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6931D5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4D9E28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20</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15D4574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0E24C012" w14:textId="77777777" w:rsidR="00F423E3" w:rsidRPr="00027D64" w:rsidRDefault="00F423E3" w:rsidP="002756BF">
            <w:pPr>
              <w:rPr>
                <w:sz w:val="16"/>
                <w:szCs w:val="16"/>
              </w:rPr>
            </w:pPr>
          </w:p>
        </w:tc>
      </w:tr>
      <w:tr w:rsidR="00F423E3" w:rsidRPr="00027D64" w14:paraId="4BD0D97F"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5E5934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50F71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21</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142432C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4BBDCF91" w14:textId="77777777" w:rsidR="00F423E3" w:rsidRPr="00027D64" w:rsidRDefault="00F423E3" w:rsidP="002756BF">
            <w:pPr>
              <w:rPr>
                <w:sz w:val="16"/>
                <w:szCs w:val="16"/>
              </w:rPr>
            </w:pPr>
          </w:p>
        </w:tc>
      </w:tr>
      <w:tr w:rsidR="00F423E3" w:rsidRPr="00027D64" w14:paraId="5FC053C0" w14:textId="77777777" w:rsidTr="00027D64">
        <w:trPr>
          <w:trHeight w:hRule="exact" w:val="343"/>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634C59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18CED4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267771D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4F573606" w14:textId="77777777" w:rsidR="00F423E3" w:rsidRPr="00027D64" w:rsidRDefault="00F423E3" w:rsidP="002756BF">
            <w:pPr>
              <w:rPr>
                <w:sz w:val="16"/>
                <w:szCs w:val="16"/>
              </w:rPr>
            </w:pPr>
          </w:p>
        </w:tc>
      </w:tr>
      <w:tr w:rsidR="00F423E3" w:rsidRPr="00027D64" w14:paraId="352ADD9A" w14:textId="77777777" w:rsidTr="00027D64">
        <w:trPr>
          <w:trHeight w:hRule="exact" w:val="330"/>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059E93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45464C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74AB0D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6141D23A" w14:textId="77777777" w:rsidR="00F423E3" w:rsidRPr="00027D64" w:rsidRDefault="00F423E3" w:rsidP="002756BF">
            <w:pPr>
              <w:rPr>
                <w:sz w:val="16"/>
                <w:szCs w:val="16"/>
              </w:rPr>
            </w:pPr>
          </w:p>
        </w:tc>
      </w:tr>
      <w:tr w:rsidR="00F423E3" w:rsidRPr="00027D64" w14:paraId="38127DDC" w14:textId="77777777" w:rsidTr="00027D64">
        <w:trPr>
          <w:trHeight w:hRule="exact" w:val="344"/>
        </w:trPr>
        <w:tc>
          <w:tcPr>
            <w:tcW w:w="1001"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884315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264B82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3281" w:type="pct"/>
            <w:gridSpan w:val="9"/>
            <w:tcBorders>
              <w:top w:val="single" w:sz="5" w:space="0" w:color="000000"/>
              <w:left w:val="single" w:sz="5" w:space="0" w:color="000000"/>
              <w:bottom w:val="single" w:sz="5" w:space="0" w:color="000000"/>
            </w:tcBorders>
            <w:shd w:val="clear" w:color="auto" w:fill="auto"/>
            <w:vAlign w:val="center"/>
          </w:tcPr>
          <w:p w14:paraId="3CF8C3A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6" w:type="pct"/>
            <w:gridSpan w:val="2"/>
            <w:tcBorders>
              <w:top w:val="single" w:sz="5" w:space="0" w:color="000000"/>
              <w:bottom w:val="single" w:sz="5" w:space="0" w:color="000000"/>
              <w:right w:val="double" w:sz="5" w:space="0" w:color="000000"/>
            </w:tcBorders>
          </w:tcPr>
          <w:p w14:paraId="2E7776BA" w14:textId="77777777" w:rsidR="00F423E3" w:rsidRPr="00027D64" w:rsidRDefault="00F423E3" w:rsidP="002756BF">
            <w:pPr>
              <w:rPr>
                <w:sz w:val="16"/>
                <w:szCs w:val="16"/>
              </w:rPr>
            </w:pPr>
          </w:p>
        </w:tc>
      </w:tr>
    </w:tbl>
    <w:p w14:paraId="387334EB" w14:textId="77777777" w:rsidR="00F423E3" w:rsidRPr="00027D64" w:rsidRDefault="00F423E3" w:rsidP="00F423E3">
      <w:pPr>
        <w:spacing w:after="200" w:line="276" w:lineRule="auto"/>
      </w:pPr>
      <w:r w:rsidRPr="00027D64">
        <w:br w:type="page"/>
      </w:r>
    </w:p>
    <w:tbl>
      <w:tblPr>
        <w:tblW w:w="5000" w:type="pct"/>
        <w:tblCellMar>
          <w:left w:w="0" w:type="dxa"/>
          <w:right w:w="0" w:type="dxa"/>
        </w:tblCellMar>
        <w:tblLook w:val="04A0" w:firstRow="1" w:lastRow="0" w:firstColumn="1" w:lastColumn="0" w:noHBand="0" w:noVBand="1"/>
      </w:tblPr>
      <w:tblGrid>
        <w:gridCol w:w="159"/>
        <w:gridCol w:w="622"/>
        <w:gridCol w:w="517"/>
        <w:gridCol w:w="584"/>
        <w:gridCol w:w="409"/>
        <w:gridCol w:w="834"/>
        <w:gridCol w:w="54"/>
        <w:gridCol w:w="105"/>
        <w:gridCol w:w="994"/>
        <w:gridCol w:w="107"/>
        <w:gridCol w:w="834"/>
        <w:gridCol w:w="357"/>
        <w:gridCol w:w="530"/>
        <w:gridCol w:w="518"/>
        <w:gridCol w:w="1097"/>
        <w:gridCol w:w="466"/>
        <w:gridCol w:w="1099"/>
        <w:gridCol w:w="53"/>
        <w:gridCol w:w="53"/>
      </w:tblGrid>
      <w:tr w:rsidR="00F423E3" w:rsidRPr="00027D64" w14:paraId="47B86382" w14:textId="77777777" w:rsidTr="00F423E3">
        <w:trPr>
          <w:trHeight w:hRule="exact" w:val="559"/>
        </w:trPr>
        <w:tc>
          <w:tcPr>
            <w:tcW w:w="5000" w:type="pct"/>
            <w:gridSpan w:val="19"/>
            <w:tcBorders>
              <w:top w:val="double" w:sz="5" w:space="0" w:color="000000"/>
              <w:left w:val="double" w:sz="5" w:space="0" w:color="000000"/>
              <w:right w:val="double" w:sz="5" w:space="0" w:color="000000"/>
            </w:tcBorders>
            <w:shd w:val="clear" w:color="auto" w:fill="auto"/>
            <w:vAlign w:val="center"/>
          </w:tcPr>
          <w:p w14:paraId="36C1E69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lastRenderedPageBreak/>
              <w:t>ОПИСАНИЕ МЕСТОПОЛОЖЕНИЯ ГРАНИЦ</w:t>
            </w:r>
          </w:p>
        </w:tc>
      </w:tr>
      <w:tr w:rsidR="00F423E3" w:rsidRPr="00027D64" w14:paraId="0FEA1E1E" w14:textId="77777777" w:rsidTr="00F423E3">
        <w:trPr>
          <w:trHeight w:hRule="exact" w:val="401"/>
        </w:trPr>
        <w:tc>
          <w:tcPr>
            <w:tcW w:w="5000" w:type="pct"/>
            <w:gridSpan w:val="19"/>
            <w:tcBorders>
              <w:left w:val="double" w:sz="5" w:space="0" w:color="000000"/>
              <w:bottom w:val="single" w:sz="5" w:space="0" w:color="000000"/>
              <w:right w:val="double" w:sz="5" w:space="0" w:color="000000"/>
            </w:tcBorders>
            <w:shd w:val="clear" w:color="auto" w:fill="auto"/>
            <w:vAlign w:val="center"/>
          </w:tcPr>
          <w:p w14:paraId="07CE499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поселок </w:t>
            </w:r>
            <w:proofErr w:type="spellStart"/>
            <w:r w:rsidRPr="00027D64">
              <w:rPr>
                <w:b/>
                <w:spacing w:val="-2"/>
                <w:sz w:val="16"/>
                <w:szCs w:val="16"/>
              </w:rPr>
              <w:t>Караоба</w:t>
            </w:r>
            <w:proofErr w:type="spellEnd"/>
          </w:p>
        </w:tc>
      </w:tr>
      <w:tr w:rsidR="00F423E3" w:rsidRPr="00027D64" w14:paraId="39CEA93E" w14:textId="77777777" w:rsidTr="00F423E3">
        <w:trPr>
          <w:trHeight w:hRule="exact" w:val="57"/>
        </w:trPr>
        <w:tc>
          <w:tcPr>
            <w:tcW w:w="5000" w:type="pct"/>
            <w:gridSpan w:val="19"/>
            <w:tcBorders>
              <w:top w:val="single" w:sz="5" w:space="0" w:color="000000"/>
              <w:left w:val="double" w:sz="5" w:space="0" w:color="000000"/>
              <w:right w:val="double" w:sz="5" w:space="0" w:color="000000"/>
            </w:tcBorders>
          </w:tcPr>
          <w:p w14:paraId="23922CD5" w14:textId="77777777" w:rsidR="00F423E3" w:rsidRPr="00027D64" w:rsidRDefault="00F423E3" w:rsidP="00F423E3">
            <w:pPr>
              <w:ind w:firstLine="0"/>
              <w:rPr>
                <w:sz w:val="16"/>
                <w:szCs w:val="16"/>
              </w:rPr>
            </w:pPr>
          </w:p>
        </w:tc>
      </w:tr>
      <w:tr w:rsidR="00F423E3" w:rsidRPr="00027D64" w14:paraId="3FEE80CF" w14:textId="77777777" w:rsidTr="00F423E3">
        <w:trPr>
          <w:trHeight w:hRule="exact" w:val="230"/>
        </w:trPr>
        <w:tc>
          <w:tcPr>
            <w:tcW w:w="4971" w:type="pct"/>
            <w:gridSpan w:val="18"/>
            <w:tcBorders>
              <w:left w:val="double" w:sz="5" w:space="0" w:color="000000"/>
              <w:bottom w:val="single" w:sz="5" w:space="0" w:color="000000"/>
            </w:tcBorders>
            <w:shd w:val="clear" w:color="auto" w:fill="auto"/>
          </w:tcPr>
          <w:p w14:paraId="483F7C6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 местоположение границ которого описано (далее - объект))</w:t>
            </w:r>
          </w:p>
        </w:tc>
        <w:tc>
          <w:tcPr>
            <w:tcW w:w="29" w:type="pct"/>
            <w:tcBorders>
              <w:bottom w:val="single" w:sz="5" w:space="0" w:color="000000"/>
              <w:right w:val="double" w:sz="5" w:space="0" w:color="000000"/>
            </w:tcBorders>
          </w:tcPr>
          <w:p w14:paraId="46943CD5" w14:textId="77777777" w:rsidR="00F423E3" w:rsidRPr="00027D64" w:rsidRDefault="00F423E3" w:rsidP="00F423E3">
            <w:pPr>
              <w:ind w:firstLine="0"/>
              <w:rPr>
                <w:sz w:val="16"/>
                <w:szCs w:val="16"/>
              </w:rPr>
            </w:pPr>
          </w:p>
        </w:tc>
      </w:tr>
      <w:tr w:rsidR="00F423E3" w:rsidRPr="00027D64" w14:paraId="43E653CA" w14:textId="77777777"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14:paraId="3BD05F5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об объекте</w:t>
            </w:r>
          </w:p>
        </w:tc>
      </w:tr>
      <w:tr w:rsidR="00F423E3" w:rsidRPr="00027D64" w14:paraId="077454E4" w14:textId="77777777"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7629354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п/п</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25EE279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Характеристики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3C72495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характеристик</w:t>
            </w:r>
          </w:p>
        </w:tc>
      </w:tr>
      <w:tr w:rsidR="00F423E3" w:rsidRPr="00027D64" w14:paraId="41A7DE76" w14:textId="77777777" w:rsidTr="00F423E3">
        <w:trPr>
          <w:trHeight w:hRule="exact" w:val="32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14E970D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5A9AC2E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7E3490E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r>
      <w:tr w:rsidR="00F423E3" w:rsidRPr="00027D64" w14:paraId="23E4FB4B" w14:textId="77777777" w:rsidTr="00F423E3">
        <w:trPr>
          <w:trHeight w:hRule="exact" w:val="502"/>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600E281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1A25B2CF"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Местоположение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3349739C"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457208, Челябинская область, район </w:t>
            </w:r>
            <w:proofErr w:type="spellStart"/>
            <w:r w:rsidRPr="00027D64">
              <w:rPr>
                <w:spacing w:val="-2"/>
                <w:sz w:val="16"/>
                <w:szCs w:val="16"/>
              </w:rPr>
              <w:t>Варненский</w:t>
            </w:r>
            <w:proofErr w:type="spellEnd"/>
            <w:r w:rsidRPr="00027D64">
              <w:rPr>
                <w:spacing w:val="-2"/>
                <w:sz w:val="16"/>
                <w:szCs w:val="16"/>
              </w:rPr>
              <w:t xml:space="preserve">, поселок </w:t>
            </w:r>
            <w:proofErr w:type="spellStart"/>
            <w:r w:rsidRPr="00027D64">
              <w:rPr>
                <w:spacing w:val="-2"/>
                <w:sz w:val="16"/>
                <w:szCs w:val="16"/>
              </w:rPr>
              <w:t>Караоба</w:t>
            </w:r>
            <w:proofErr w:type="spellEnd"/>
          </w:p>
        </w:tc>
      </w:tr>
      <w:tr w:rsidR="00F423E3" w:rsidRPr="00027D64" w14:paraId="165CDE0D" w14:textId="77777777" w:rsidTr="00F423E3">
        <w:trPr>
          <w:trHeight w:hRule="exact" w:val="673"/>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22893A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05A91ECF" w14:textId="77777777" w:rsidR="00F423E3" w:rsidRPr="00027D64" w:rsidRDefault="00F423E3" w:rsidP="00F423E3">
            <w:pPr>
              <w:spacing w:line="230" w:lineRule="auto"/>
              <w:ind w:firstLine="0"/>
              <w:rPr>
                <w:spacing w:val="-2"/>
                <w:sz w:val="16"/>
                <w:szCs w:val="16"/>
              </w:rPr>
            </w:pPr>
            <w:r w:rsidRPr="00027D64">
              <w:rPr>
                <w:spacing w:val="-2"/>
                <w:sz w:val="16"/>
                <w:szCs w:val="16"/>
              </w:rPr>
              <w:t>Площадь объекта +/- величина</w:t>
            </w:r>
          </w:p>
          <w:p w14:paraId="440F9A54" w14:textId="77777777" w:rsidR="00F423E3" w:rsidRPr="00027D64" w:rsidRDefault="00F423E3" w:rsidP="00F423E3">
            <w:pPr>
              <w:spacing w:line="230" w:lineRule="auto"/>
              <w:ind w:firstLine="0"/>
              <w:rPr>
                <w:spacing w:val="-2"/>
                <w:sz w:val="16"/>
                <w:szCs w:val="16"/>
              </w:rPr>
            </w:pPr>
            <w:r w:rsidRPr="00027D64">
              <w:rPr>
                <w:spacing w:val="-2"/>
                <w:sz w:val="16"/>
                <w:szCs w:val="16"/>
              </w:rPr>
              <w:t>погрешности определения площади (Р +/- Дельта Р)</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25A06C06"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293956 +/- 190 м²</w:t>
            </w:r>
          </w:p>
        </w:tc>
      </w:tr>
      <w:tr w:rsidR="00F423E3" w:rsidRPr="00027D64" w14:paraId="6B738E2E" w14:textId="77777777"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03BF513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5D9BA988" w14:textId="77777777" w:rsidR="00F423E3" w:rsidRPr="00027D64" w:rsidRDefault="00F423E3" w:rsidP="00F423E3">
            <w:pPr>
              <w:spacing w:line="230" w:lineRule="auto"/>
              <w:ind w:firstLine="0"/>
              <w:rPr>
                <w:spacing w:val="-2"/>
                <w:sz w:val="16"/>
                <w:szCs w:val="16"/>
              </w:rPr>
            </w:pPr>
            <w:r w:rsidRPr="00027D64">
              <w:rPr>
                <w:spacing w:val="-2"/>
                <w:sz w:val="16"/>
                <w:szCs w:val="16"/>
              </w:rPr>
              <w:t>Иные характеристики объекта</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37C3BE98"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w:t>
            </w:r>
          </w:p>
        </w:tc>
      </w:tr>
      <w:tr w:rsidR="00F423E3" w:rsidRPr="00027D64" w14:paraId="01D8771B" w14:textId="77777777" w:rsidTr="00F423E3">
        <w:trPr>
          <w:trHeight w:hRule="exact" w:val="43"/>
        </w:trPr>
        <w:tc>
          <w:tcPr>
            <w:tcW w:w="5000" w:type="pct"/>
            <w:gridSpan w:val="19"/>
            <w:tcBorders>
              <w:top w:val="double" w:sz="5" w:space="0" w:color="000000"/>
              <w:left w:val="double" w:sz="5" w:space="0" w:color="000000"/>
              <w:right w:val="double" w:sz="5" w:space="0" w:color="000000"/>
            </w:tcBorders>
          </w:tcPr>
          <w:p w14:paraId="4B22670F" w14:textId="77777777" w:rsidR="00F423E3" w:rsidRPr="00027D64" w:rsidRDefault="00F423E3" w:rsidP="00F423E3">
            <w:pPr>
              <w:ind w:firstLine="0"/>
              <w:rPr>
                <w:sz w:val="16"/>
                <w:szCs w:val="16"/>
              </w:rPr>
            </w:pPr>
          </w:p>
        </w:tc>
      </w:tr>
      <w:tr w:rsidR="00F423E3" w:rsidRPr="00027D64" w14:paraId="774C4038" w14:textId="77777777"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14:paraId="685DF35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границ объекта</w:t>
            </w:r>
          </w:p>
        </w:tc>
      </w:tr>
      <w:tr w:rsidR="00F423E3" w:rsidRPr="00027D64" w14:paraId="52707C8A" w14:textId="77777777" w:rsidTr="00F423E3">
        <w:trPr>
          <w:trHeight w:hRule="exact" w:val="114"/>
        </w:trPr>
        <w:tc>
          <w:tcPr>
            <w:tcW w:w="5000" w:type="pct"/>
            <w:gridSpan w:val="19"/>
            <w:tcBorders>
              <w:top w:val="single" w:sz="5" w:space="0" w:color="000000"/>
              <w:left w:val="double" w:sz="5" w:space="0" w:color="000000"/>
              <w:right w:val="double" w:sz="5" w:space="0" w:color="000000"/>
            </w:tcBorders>
          </w:tcPr>
          <w:p w14:paraId="4348945D" w14:textId="77777777" w:rsidR="00F423E3" w:rsidRPr="00027D64" w:rsidRDefault="00F423E3" w:rsidP="00F423E3">
            <w:pPr>
              <w:ind w:firstLine="0"/>
              <w:rPr>
                <w:sz w:val="16"/>
                <w:szCs w:val="16"/>
              </w:rPr>
            </w:pPr>
          </w:p>
        </w:tc>
      </w:tr>
      <w:tr w:rsidR="00F423E3" w:rsidRPr="00027D64" w14:paraId="3C6C906E" w14:textId="77777777" w:rsidTr="00F423E3">
        <w:trPr>
          <w:trHeight w:hRule="exact" w:val="344"/>
        </w:trPr>
        <w:tc>
          <w:tcPr>
            <w:tcW w:w="5000" w:type="pct"/>
            <w:gridSpan w:val="19"/>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4066A249" w14:textId="77777777" w:rsidR="00F423E3" w:rsidRPr="00027D64" w:rsidRDefault="00F423E3" w:rsidP="00F423E3">
            <w:pPr>
              <w:spacing w:line="230" w:lineRule="auto"/>
              <w:ind w:firstLine="0"/>
              <w:rPr>
                <w:spacing w:val="-2"/>
                <w:sz w:val="16"/>
                <w:szCs w:val="16"/>
              </w:rPr>
            </w:pPr>
            <w:r w:rsidRPr="00027D64">
              <w:rPr>
                <w:spacing w:val="-2"/>
                <w:sz w:val="16"/>
                <w:szCs w:val="16"/>
              </w:rPr>
              <w:t>1. Система координат   МСК-74</w:t>
            </w:r>
          </w:p>
        </w:tc>
      </w:tr>
      <w:tr w:rsidR="00F423E3" w:rsidRPr="00027D64" w14:paraId="53F37E31" w14:textId="77777777" w:rsidTr="00F423E3">
        <w:trPr>
          <w:trHeight w:hRule="exact" w:val="330"/>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2BED917F"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2. Сведения о характерных точках границ объекта </w:t>
            </w:r>
          </w:p>
        </w:tc>
      </w:tr>
      <w:tr w:rsidR="00F423E3" w:rsidRPr="00027D64" w14:paraId="1083DBEF" w14:textId="77777777"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3F3CFB7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2187B9A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6EEA291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28362C2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41485F7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2C83FB57" w14:textId="77777777" w:rsidTr="00F423E3">
        <w:trPr>
          <w:trHeight w:hRule="exact" w:val="802"/>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2D992908"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7C7DD2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97B819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12289EE9" w14:textId="77777777" w:rsidR="00F423E3" w:rsidRPr="00027D64" w:rsidRDefault="00F423E3" w:rsidP="00F423E3">
            <w:pPr>
              <w:ind w:firstLine="0"/>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3B6504B8" w14:textId="77777777" w:rsidR="00F423E3" w:rsidRPr="00027D64" w:rsidRDefault="00F423E3" w:rsidP="00F423E3">
            <w:pPr>
              <w:ind w:firstLine="0"/>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14:paraId="2D72E9E7" w14:textId="77777777" w:rsidR="00F423E3" w:rsidRPr="00027D64" w:rsidRDefault="00F423E3" w:rsidP="00F423E3">
            <w:pPr>
              <w:ind w:firstLine="0"/>
              <w:rPr>
                <w:sz w:val="16"/>
                <w:szCs w:val="16"/>
              </w:rPr>
            </w:pPr>
          </w:p>
        </w:tc>
      </w:tr>
      <w:tr w:rsidR="00F423E3" w:rsidRPr="00027D64" w14:paraId="68362DE9"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E4E09D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DBDFF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82BA0F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CCAA0A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4823C2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534A65F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r>
      <w:tr w:rsidR="00F423E3" w:rsidRPr="00027D64" w14:paraId="2653CDCF"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18C2F8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A08B08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384714.93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A69EEE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2310957.39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CFE3B6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03AB0F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36A3006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7E80FD4E"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80B35D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11E844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384570.84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AC570B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2311537.47</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382A71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650688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5C7011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40EA8F50"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5829D8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EE16DF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384380.13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943E86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2311477.22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D38A63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14C84A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0F8A1F9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79091B1B"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188D76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9BBDD4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384369.08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726129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2311762.59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AA3153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D720FA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BCFAC1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7B40564A"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D61E29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F3E26B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384164.04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E5F804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2311736.62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0C85F0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1F1B37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307E604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46528121"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E3B453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DA9A2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384164.27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758C84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2311659.76</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407F3E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023DF6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6B3E0BA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6C00F467"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63098F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1683A1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384130.18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689EE8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2311659.59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48FBCD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94BF56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212F2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5961C2EB" w14:textId="77777777" w:rsidTr="00F423E3">
        <w:trPr>
          <w:trHeight w:hRule="exact" w:val="488"/>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BAD167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43C79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384129.95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54CEF8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2311621.67</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38D072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458FE9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752CF93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5E3CCF32"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167F88A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AAACB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384164.41</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FAFA7F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2311621.55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0CC7CC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FDB156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12D05AE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7FF5EE87"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DE5AB9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EF4DEC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384164.90</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3135C1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2311498.09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8C102D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F96270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1E64113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199B5896"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18CCB90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0E3823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384132.20</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3061ED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2311497.31</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CD9E8D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EC5363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0EBD921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6FBBB22A"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7A23FD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678901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384134.22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A3C5DD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2311451.52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8E9676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D31F54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709A6FB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3561F6A6"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EAEDF9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5C4276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384165.05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1277C5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2311452.84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2D9259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F83D67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2FC861F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24B4C870"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A401C9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lastRenderedPageBreak/>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894AD7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384165.99</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AD03A7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2311178.10</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160184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E908AA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6A24E6B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6BB49DAD"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67A3A1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146B0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384239.06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C5B25D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2311167.85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FC68BD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EEF3A1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6A94DB7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6CCF4293"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B11E53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925FA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384238.33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26C046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2311041.28</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4F2880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758C0B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2E52BD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6B0F1052"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639E41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5EFDC0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384360.50</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DD8258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2311012.60</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82455A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4F5D42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25D8039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0506175A"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BF210C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07A66D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384437.66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2C89AC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2310948.57</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4E5A49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8E93EA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07167EA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2D98DAAC" w14:textId="77777777" w:rsidTr="00F423E3">
        <w:trPr>
          <w:trHeight w:hRule="exact" w:val="488"/>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5BA982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6B324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384702.37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574DD8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2310953.68</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F6286B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1D5EC3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6D3275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35F01919"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C09B67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BA93BE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384714.93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66D17B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2310957.39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233A3D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222541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09FFD08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Закрепление отсутствует</w:t>
            </w:r>
          </w:p>
        </w:tc>
      </w:tr>
      <w:tr w:rsidR="00F423E3" w:rsidRPr="00027D64" w14:paraId="26F168BD" w14:textId="77777777" w:rsidTr="00F423E3">
        <w:trPr>
          <w:trHeight w:hRule="exact" w:val="1361"/>
        </w:trPr>
        <w:tc>
          <w:tcPr>
            <w:tcW w:w="5000" w:type="pct"/>
            <w:gridSpan w:val="19"/>
            <w:tcBorders>
              <w:top w:val="single" w:sz="5" w:space="0" w:color="000000"/>
              <w:left w:val="double" w:sz="5" w:space="0" w:color="000000"/>
              <w:bottom w:val="double" w:sz="5" w:space="0" w:color="000000"/>
              <w:right w:val="double" w:sz="5" w:space="0" w:color="000000"/>
            </w:tcBorders>
          </w:tcPr>
          <w:p w14:paraId="56FF9B30" w14:textId="77777777" w:rsidR="00F423E3" w:rsidRPr="00027D64" w:rsidRDefault="00F423E3" w:rsidP="00F423E3">
            <w:pPr>
              <w:ind w:firstLine="0"/>
              <w:rPr>
                <w:sz w:val="16"/>
                <w:szCs w:val="16"/>
              </w:rPr>
            </w:pPr>
          </w:p>
        </w:tc>
      </w:tr>
      <w:tr w:rsidR="00F423E3" w:rsidRPr="00027D64" w14:paraId="7A09AE84" w14:textId="77777777" w:rsidTr="00F423E3">
        <w:trPr>
          <w:trHeight w:hRule="exact" w:val="444"/>
        </w:trPr>
        <w:tc>
          <w:tcPr>
            <w:tcW w:w="5000" w:type="pct"/>
            <w:gridSpan w:val="19"/>
            <w:tcBorders>
              <w:top w:val="double" w:sz="5" w:space="0" w:color="000000"/>
              <w:bottom w:val="double" w:sz="5" w:space="0" w:color="000000"/>
            </w:tcBorders>
          </w:tcPr>
          <w:p w14:paraId="164BEE82" w14:textId="77777777" w:rsidR="00F423E3" w:rsidRPr="00027D64" w:rsidRDefault="00F423E3" w:rsidP="00F423E3">
            <w:pPr>
              <w:ind w:firstLine="0"/>
              <w:rPr>
                <w:sz w:val="16"/>
                <w:szCs w:val="16"/>
              </w:rPr>
            </w:pPr>
          </w:p>
        </w:tc>
      </w:tr>
      <w:tr w:rsidR="00F423E3" w:rsidRPr="00027D64" w14:paraId="1A53F1F5" w14:textId="77777777" w:rsidTr="00F423E3">
        <w:trPr>
          <w:trHeight w:hRule="exact" w:val="344"/>
        </w:trPr>
        <w:tc>
          <w:tcPr>
            <w:tcW w:w="5000" w:type="pct"/>
            <w:gridSpan w:val="19"/>
            <w:tcBorders>
              <w:top w:val="doub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6078EE1E" w14:textId="77777777" w:rsidR="00F423E3" w:rsidRPr="00027D64" w:rsidRDefault="00F423E3" w:rsidP="00F423E3">
            <w:pPr>
              <w:spacing w:line="230" w:lineRule="auto"/>
              <w:ind w:firstLine="0"/>
              <w:rPr>
                <w:spacing w:val="-2"/>
                <w:sz w:val="16"/>
                <w:szCs w:val="16"/>
              </w:rPr>
            </w:pPr>
            <w:r w:rsidRPr="00027D64">
              <w:rPr>
                <w:spacing w:val="-2"/>
                <w:sz w:val="16"/>
                <w:szCs w:val="16"/>
              </w:rPr>
              <w:t>3. Сведения  о  характерных  точках  части  (частей)  границы объекта</w:t>
            </w:r>
          </w:p>
        </w:tc>
      </w:tr>
      <w:tr w:rsidR="00F423E3" w:rsidRPr="00027D64" w14:paraId="5245914C" w14:textId="77777777"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2175FD8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части границы</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468CD0E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23362C9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7059896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35F9FC0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6E12A871" w14:textId="77777777" w:rsidTr="00F423E3">
        <w:trPr>
          <w:trHeight w:hRule="exact" w:val="788"/>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51E3EFC4"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072264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632E66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09BDE63F" w14:textId="77777777" w:rsidR="00F423E3" w:rsidRPr="00027D64" w:rsidRDefault="00F423E3" w:rsidP="00F423E3">
            <w:pPr>
              <w:ind w:firstLine="0"/>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5536B6C8" w14:textId="77777777" w:rsidR="00F423E3" w:rsidRPr="00027D64" w:rsidRDefault="00F423E3" w:rsidP="00F423E3">
            <w:pPr>
              <w:ind w:firstLine="0"/>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14:paraId="2F0F03D4" w14:textId="77777777" w:rsidR="00F423E3" w:rsidRPr="00027D64" w:rsidRDefault="00F423E3" w:rsidP="00F423E3">
            <w:pPr>
              <w:ind w:firstLine="0"/>
              <w:rPr>
                <w:sz w:val="16"/>
                <w:szCs w:val="16"/>
              </w:rPr>
            </w:pPr>
          </w:p>
        </w:tc>
      </w:tr>
      <w:tr w:rsidR="00F423E3" w:rsidRPr="00027D64" w14:paraId="69671CD6"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CD4DB6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CF0FA7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3C5AC7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175B67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BE66C8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71DDEA0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r>
      <w:tr w:rsidR="00F423E3" w:rsidRPr="00027D64" w14:paraId="6F417A44"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3CA38B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FEE07A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9A7E58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91D933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EA53B4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03E1247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r>
      <w:tr w:rsidR="00F423E3" w:rsidRPr="00027D64" w14:paraId="1AA156C1" w14:textId="77777777" w:rsidTr="00F423E3">
        <w:trPr>
          <w:trHeight w:hRule="exact" w:val="501"/>
        </w:trPr>
        <w:tc>
          <w:tcPr>
            <w:tcW w:w="5000" w:type="pct"/>
            <w:gridSpan w:val="19"/>
            <w:tcBorders>
              <w:top w:val="single" w:sz="3" w:space="0" w:color="000000"/>
              <w:left w:val="double" w:sz="5" w:space="0" w:color="000000"/>
              <w:right w:val="double" w:sz="5" w:space="0" w:color="000000"/>
            </w:tcBorders>
            <w:shd w:val="clear" w:color="auto" w:fill="auto"/>
            <w:vAlign w:val="center"/>
          </w:tcPr>
          <w:p w14:paraId="3DFC7F0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измененных (уточненных) границ объекта</w:t>
            </w:r>
          </w:p>
        </w:tc>
      </w:tr>
      <w:tr w:rsidR="00F423E3" w:rsidRPr="00027D64" w14:paraId="5A5F297A" w14:textId="77777777" w:rsidTr="00F423E3">
        <w:trPr>
          <w:trHeight w:hRule="exact" w:val="58"/>
        </w:trPr>
        <w:tc>
          <w:tcPr>
            <w:tcW w:w="5000" w:type="pct"/>
            <w:gridSpan w:val="19"/>
            <w:tcBorders>
              <w:left w:val="double" w:sz="5" w:space="0" w:color="000000"/>
              <w:bottom w:val="single" w:sz="5" w:space="0" w:color="000000"/>
              <w:right w:val="double" w:sz="5" w:space="0" w:color="000000"/>
            </w:tcBorders>
          </w:tcPr>
          <w:p w14:paraId="3A89FA96" w14:textId="77777777" w:rsidR="00F423E3" w:rsidRPr="00027D64" w:rsidRDefault="00F423E3" w:rsidP="00F423E3">
            <w:pPr>
              <w:ind w:firstLine="0"/>
              <w:rPr>
                <w:sz w:val="16"/>
                <w:szCs w:val="16"/>
              </w:rPr>
            </w:pPr>
          </w:p>
        </w:tc>
      </w:tr>
      <w:tr w:rsidR="00F423E3" w:rsidRPr="00027D64" w14:paraId="63CEC605" w14:textId="77777777" w:rsidTr="00F423E3">
        <w:trPr>
          <w:trHeight w:hRule="exact" w:val="458"/>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0FC7171F" w14:textId="77777777" w:rsidR="00F423E3" w:rsidRPr="00027D64" w:rsidRDefault="00F423E3" w:rsidP="00F423E3">
            <w:pPr>
              <w:spacing w:line="230" w:lineRule="auto"/>
              <w:ind w:firstLine="0"/>
              <w:rPr>
                <w:spacing w:val="-2"/>
                <w:sz w:val="16"/>
                <w:szCs w:val="16"/>
              </w:rPr>
            </w:pPr>
            <w:r w:rsidRPr="00027D64">
              <w:rPr>
                <w:spacing w:val="-2"/>
                <w:sz w:val="16"/>
                <w:szCs w:val="16"/>
              </w:rPr>
              <w:t>1. Система координат   -</w:t>
            </w:r>
          </w:p>
        </w:tc>
      </w:tr>
      <w:tr w:rsidR="00F423E3" w:rsidRPr="00027D64" w14:paraId="33F22297" w14:textId="77777777"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0E8F8BC8" w14:textId="77777777" w:rsidR="00F423E3" w:rsidRPr="00027D64" w:rsidRDefault="00F423E3" w:rsidP="00F423E3">
            <w:pPr>
              <w:spacing w:line="230" w:lineRule="auto"/>
              <w:ind w:firstLine="0"/>
              <w:rPr>
                <w:spacing w:val="-2"/>
                <w:sz w:val="16"/>
                <w:szCs w:val="16"/>
              </w:rPr>
            </w:pPr>
            <w:r w:rsidRPr="00027D64">
              <w:rPr>
                <w:spacing w:val="-2"/>
                <w:sz w:val="16"/>
                <w:szCs w:val="16"/>
              </w:rPr>
              <w:t>2. Сведения о характерных точках границ объекта</w:t>
            </w:r>
          </w:p>
        </w:tc>
      </w:tr>
      <w:tr w:rsidR="00F423E3" w:rsidRPr="00027D64" w14:paraId="74C30B54" w14:textId="77777777"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6B25D7C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25D35D0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8A4EC3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2A072B4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70137A0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363D9D2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49BB9380" w14:textId="77777777"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14:paraId="799682C2" w14:textId="77777777" w:rsidR="00F423E3" w:rsidRPr="00027D64"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E23466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A500BD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7BE2588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6BC3D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0245900A" w14:textId="77777777" w:rsidR="00F423E3" w:rsidRPr="00027D64" w:rsidRDefault="00F423E3" w:rsidP="00F423E3">
            <w:pPr>
              <w:ind w:firstLine="0"/>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41B37D30" w14:textId="77777777" w:rsidR="00F423E3" w:rsidRPr="00027D64" w:rsidRDefault="00F423E3" w:rsidP="00F423E3">
            <w:pPr>
              <w:ind w:firstLine="0"/>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1DD68511" w14:textId="77777777" w:rsidR="00F423E3" w:rsidRPr="00027D64" w:rsidRDefault="00F423E3" w:rsidP="00F423E3">
            <w:pPr>
              <w:ind w:firstLine="0"/>
              <w:rPr>
                <w:sz w:val="16"/>
                <w:szCs w:val="16"/>
              </w:rPr>
            </w:pPr>
          </w:p>
        </w:tc>
      </w:tr>
      <w:tr w:rsidR="00F423E3" w:rsidRPr="00027D64" w14:paraId="42A4785C" w14:textId="77777777" w:rsidTr="00F423E3">
        <w:trPr>
          <w:trHeight w:hRule="exact" w:val="330"/>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3C16636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1F122D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AD26E9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5E8900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5EB720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4835E6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ECA3F2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7</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2FE6C1C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8</w:t>
            </w:r>
          </w:p>
        </w:tc>
      </w:tr>
      <w:tr w:rsidR="00F423E3" w:rsidRPr="00027D64" w14:paraId="2067B1CA" w14:textId="77777777"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3AAA3A7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F90AC7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C33FEA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1BE49A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C1D645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E9F260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A84001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550448BF" w14:textId="77777777" w:rsidR="00F423E3" w:rsidRPr="00027D64" w:rsidRDefault="00F423E3" w:rsidP="00F423E3">
            <w:pPr>
              <w:spacing w:line="230" w:lineRule="auto"/>
              <w:ind w:firstLine="0"/>
              <w:jc w:val="center"/>
              <w:rPr>
                <w:spacing w:val="-2"/>
                <w:sz w:val="16"/>
                <w:szCs w:val="16"/>
              </w:rPr>
            </w:pPr>
          </w:p>
        </w:tc>
      </w:tr>
      <w:tr w:rsidR="00F423E3" w:rsidRPr="00027D64" w14:paraId="68495F3F" w14:textId="77777777"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451C4329"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3. Сведения  о  характерных  точках  части  (частей)  границы объекта                                           </w:t>
            </w:r>
          </w:p>
        </w:tc>
      </w:tr>
      <w:tr w:rsidR="00F423E3" w:rsidRPr="00027D64" w14:paraId="40300310" w14:textId="77777777"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61D7EE8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части границы</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33E7319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766920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44FCC90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30B9952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5A9C7B3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72F6FEAF" w14:textId="77777777"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14:paraId="0CF24FFD" w14:textId="77777777" w:rsidR="00F423E3" w:rsidRPr="00027D64"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6F341D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D3210B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4B882D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7F5E4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72506ECE" w14:textId="77777777" w:rsidR="00F423E3" w:rsidRPr="00027D64" w:rsidRDefault="00F423E3" w:rsidP="00F423E3">
            <w:pPr>
              <w:ind w:firstLine="0"/>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12B7CAB4" w14:textId="77777777" w:rsidR="00F423E3" w:rsidRPr="00027D64" w:rsidRDefault="00F423E3" w:rsidP="00F423E3">
            <w:pPr>
              <w:ind w:firstLine="0"/>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2FE8043A" w14:textId="77777777" w:rsidR="00F423E3" w:rsidRPr="00027D64" w:rsidRDefault="00F423E3" w:rsidP="00F423E3">
            <w:pPr>
              <w:ind w:firstLine="0"/>
              <w:rPr>
                <w:sz w:val="16"/>
                <w:szCs w:val="16"/>
              </w:rPr>
            </w:pPr>
          </w:p>
        </w:tc>
      </w:tr>
      <w:tr w:rsidR="00F423E3" w:rsidRPr="00027D64" w14:paraId="5B526BF1" w14:textId="77777777" w:rsidTr="00F423E3">
        <w:trPr>
          <w:trHeight w:hRule="exact" w:val="329"/>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089562B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5F8793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84F2D6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08E0DB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4B0963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57ED3E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c>
          <w:tcPr>
            <w:tcW w:w="832" w:type="pct"/>
            <w:gridSpan w:val="2"/>
            <w:tcBorders>
              <w:top w:val="single" w:sz="5" w:space="0" w:color="000000"/>
              <w:left w:val="single" w:sz="5" w:space="0" w:color="000000"/>
              <w:bottom w:val="single" w:sz="5" w:space="0" w:color="000000"/>
            </w:tcBorders>
            <w:shd w:val="clear" w:color="auto" w:fill="auto"/>
            <w:vAlign w:val="center"/>
          </w:tcPr>
          <w:p w14:paraId="2D9439A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7</w:t>
            </w:r>
          </w:p>
        </w:tc>
        <w:tc>
          <w:tcPr>
            <w:tcW w:w="642" w:type="pct"/>
            <w:gridSpan w:val="3"/>
            <w:tcBorders>
              <w:top w:val="single" w:sz="5" w:space="0" w:color="000000"/>
              <w:bottom w:val="single" w:sz="5" w:space="0" w:color="000000"/>
              <w:right w:val="double" w:sz="5" w:space="0" w:color="000000"/>
            </w:tcBorders>
            <w:shd w:val="clear" w:color="auto" w:fill="auto"/>
            <w:vAlign w:val="center"/>
          </w:tcPr>
          <w:p w14:paraId="2A74BBB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8</w:t>
            </w:r>
          </w:p>
        </w:tc>
      </w:tr>
      <w:tr w:rsidR="00F423E3" w:rsidRPr="00027D64" w14:paraId="3F4CCC96" w14:textId="77777777"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0403DE3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36F7E8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756BA0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52B20A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29010B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14:paraId="6BDE0DD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0C6481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11C7F69E" w14:textId="77777777" w:rsidR="00F423E3" w:rsidRPr="00027D64" w:rsidRDefault="00F423E3" w:rsidP="00F423E3">
            <w:pPr>
              <w:spacing w:line="230" w:lineRule="auto"/>
              <w:ind w:firstLine="0"/>
              <w:jc w:val="center"/>
              <w:rPr>
                <w:spacing w:val="-2"/>
                <w:sz w:val="16"/>
                <w:szCs w:val="16"/>
              </w:rPr>
            </w:pPr>
          </w:p>
        </w:tc>
      </w:tr>
      <w:tr w:rsidR="00F423E3" w:rsidRPr="00027D64" w14:paraId="4F777CBD" w14:textId="77777777" w:rsidTr="00F423E3">
        <w:trPr>
          <w:trHeight w:hRule="exact" w:val="57"/>
        </w:trPr>
        <w:tc>
          <w:tcPr>
            <w:tcW w:w="5000" w:type="pct"/>
            <w:gridSpan w:val="19"/>
            <w:tcBorders>
              <w:top w:val="double" w:sz="5" w:space="0" w:color="000000"/>
              <w:left w:val="double" w:sz="5" w:space="0" w:color="000000"/>
              <w:right w:val="double" w:sz="5" w:space="0" w:color="000000"/>
            </w:tcBorders>
          </w:tcPr>
          <w:p w14:paraId="00517162" w14:textId="77777777" w:rsidR="00F423E3" w:rsidRPr="00027D64" w:rsidRDefault="00F423E3" w:rsidP="00F423E3">
            <w:pPr>
              <w:ind w:firstLine="0"/>
              <w:rPr>
                <w:sz w:val="16"/>
                <w:szCs w:val="16"/>
              </w:rPr>
            </w:pPr>
          </w:p>
        </w:tc>
      </w:tr>
      <w:tr w:rsidR="00F423E3" w:rsidRPr="00027D64" w14:paraId="2B93B9A4" w14:textId="77777777" w:rsidTr="00F423E3">
        <w:trPr>
          <w:trHeight w:hRule="exact" w:val="1003"/>
        </w:trPr>
        <w:tc>
          <w:tcPr>
            <w:tcW w:w="85" w:type="pct"/>
            <w:tcBorders>
              <w:left w:val="double" w:sz="5" w:space="0" w:color="000000"/>
              <w:bottom w:val="single" w:sz="5" w:space="0" w:color="000000"/>
            </w:tcBorders>
          </w:tcPr>
          <w:p w14:paraId="35F94B15" w14:textId="77777777" w:rsidR="00F423E3" w:rsidRPr="00027D64" w:rsidRDefault="00F423E3" w:rsidP="00F423E3">
            <w:pPr>
              <w:ind w:firstLine="0"/>
              <w:rPr>
                <w:sz w:val="16"/>
                <w:szCs w:val="16"/>
              </w:rPr>
            </w:pPr>
          </w:p>
        </w:tc>
        <w:tc>
          <w:tcPr>
            <w:tcW w:w="4859" w:type="pct"/>
            <w:gridSpan w:val="16"/>
            <w:tcBorders>
              <w:bottom w:val="single" w:sz="5" w:space="0" w:color="000000"/>
            </w:tcBorders>
            <w:shd w:val="clear" w:color="auto" w:fill="auto"/>
            <w:vAlign w:val="center"/>
          </w:tcPr>
          <w:p w14:paraId="37C2467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Текстовое описание местоположения границ</w:t>
            </w:r>
          </w:p>
          <w:p w14:paraId="3316E56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населенных пунктов, территориальных зон, особо охраняемых природных территорий, зон с особыми условиями использования территорий</w:t>
            </w:r>
          </w:p>
        </w:tc>
        <w:tc>
          <w:tcPr>
            <w:tcW w:w="57" w:type="pct"/>
            <w:gridSpan w:val="2"/>
            <w:tcBorders>
              <w:bottom w:val="single" w:sz="5" w:space="0" w:color="000000"/>
              <w:right w:val="double" w:sz="5" w:space="0" w:color="000000"/>
            </w:tcBorders>
          </w:tcPr>
          <w:p w14:paraId="106C7366" w14:textId="77777777" w:rsidR="00F423E3" w:rsidRPr="00027D64" w:rsidRDefault="00F423E3" w:rsidP="00F423E3">
            <w:pPr>
              <w:ind w:firstLine="0"/>
              <w:rPr>
                <w:sz w:val="16"/>
                <w:szCs w:val="16"/>
              </w:rPr>
            </w:pPr>
          </w:p>
        </w:tc>
      </w:tr>
      <w:tr w:rsidR="00F423E3" w:rsidRPr="00027D64" w14:paraId="7690F27D" w14:textId="77777777" w:rsidTr="00F423E3">
        <w:trPr>
          <w:trHeight w:hRule="exact" w:val="573"/>
        </w:trPr>
        <w:tc>
          <w:tcPr>
            <w:tcW w:w="1664" w:type="pct"/>
            <w:gridSpan w:val="6"/>
            <w:tcBorders>
              <w:top w:val="single" w:sz="5" w:space="0" w:color="000000"/>
              <w:left w:val="double" w:sz="5" w:space="0" w:color="000000"/>
              <w:bottom w:val="single" w:sz="5" w:space="0" w:color="000000"/>
              <w:right w:val="single" w:sz="5" w:space="0" w:color="000000"/>
            </w:tcBorders>
            <w:shd w:val="clear" w:color="auto" w:fill="auto"/>
            <w:vAlign w:val="center"/>
          </w:tcPr>
          <w:p w14:paraId="5D459B2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Прохождение границы</w:t>
            </w:r>
          </w:p>
        </w:tc>
        <w:tc>
          <w:tcPr>
            <w:tcW w:w="3336" w:type="pct"/>
            <w:gridSpan w:val="1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525DE11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прохождения границы</w:t>
            </w:r>
          </w:p>
        </w:tc>
      </w:tr>
      <w:tr w:rsidR="00F423E3" w:rsidRPr="00027D64" w14:paraId="4C976F9A" w14:textId="77777777" w:rsidTr="00F423E3">
        <w:trPr>
          <w:trHeight w:hRule="exact" w:val="172"/>
        </w:trPr>
        <w:tc>
          <w:tcPr>
            <w:tcW w:w="1002" w:type="pct"/>
            <w:gridSpan w:val="4"/>
            <w:tcBorders>
              <w:top w:val="single" w:sz="5" w:space="0" w:color="000000"/>
              <w:left w:val="double" w:sz="5" w:space="0" w:color="000000"/>
              <w:right w:val="single" w:sz="5" w:space="0" w:color="000000"/>
            </w:tcBorders>
            <w:shd w:val="clear" w:color="auto" w:fill="auto"/>
            <w:vAlign w:val="center"/>
          </w:tcPr>
          <w:p w14:paraId="31B39C0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14:paraId="52755A5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до точки</w:t>
            </w: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14:paraId="7B176C02" w14:textId="77777777" w:rsidR="00F423E3" w:rsidRPr="00027D64" w:rsidRDefault="00F423E3" w:rsidP="00F423E3">
            <w:pPr>
              <w:ind w:firstLine="0"/>
              <w:rPr>
                <w:sz w:val="16"/>
                <w:szCs w:val="16"/>
              </w:rPr>
            </w:pPr>
          </w:p>
        </w:tc>
      </w:tr>
      <w:tr w:rsidR="00F423E3" w:rsidRPr="00027D64" w14:paraId="47D2D07C" w14:textId="77777777" w:rsidTr="00F423E3">
        <w:trPr>
          <w:trHeight w:hRule="exact" w:val="158"/>
        </w:trPr>
        <w:tc>
          <w:tcPr>
            <w:tcW w:w="1002" w:type="pct"/>
            <w:gridSpan w:val="4"/>
            <w:tcBorders>
              <w:left w:val="double" w:sz="5" w:space="0" w:color="000000"/>
              <w:bottom w:val="single" w:sz="5" w:space="0" w:color="000000"/>
              <w:right w:val="single" w:sz="5" w:space="0" w:color="000000"/>
            </w:tcBorders>
            <w:shd w:val="clear" w:color="auto" w:fill="auto"/>
            <w:vAlign w:val="center"/>
          </w:tcPr>
          <w:p w14:paraId="68A14FEB" w14:textId="77777777" w:rsidR="00F423E3" w:rsidRPr="00027D64" w:rsidRDefault="00F423E3" w:rsidP="00F423E3">
            <w:pPr>
              <w:spacing w:line="230" w:lineRule="auto"/>
              <w:ind w:firstLine="0"/>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0F83D692" w14:textId="77777777" w:rsidR="00F423E3" w:rsidRPr="00027D64" w:rsidRDefault="00F423E3" w:rsidP="00F423E3">
            <w:pPr>
              <w:spacing w:line="230" w:lineRule="auto"/>
              <w:ind w:firstLine="0"/>
              <w:jc w:val="center"/>
              <w:rPr>
                <w:b/>
                <w:spacing w:val="-2"/>
                <w:sz w:val="16"/>
                <w:szCs w:val="16"/>
              </w:rPr>
            </w:pP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14:paraId="4FCB5D9B" w14:textId="77777777" w:rsidR="00F423E3" w:rsidRPr="00027D64" w:rsidRDefault="00F423E3" w:rsidP="00F423E3">
            <w:pPr>
              <w:ind w:firstLine="0"/>
              <w:rPr>
                <w:sz w:val="16"/>
                <w:szCs w:val="16"/>
              </w:rPr>
            </w:pPr>
          </w:p>
        </w:tc>
      </w:tr>
      <w:tr w:rsidR="00F423E3" w:rsidRPr="00027D64" w14:paraId="0206F75D" w14:textId="77777777" w:rsidTr="00F423E3">
        <w:trPr>
          <w:trHeight w:hRule="exact" w:val="57"/>
        </w:trPr>
        <w:tc>
          <w:tcPr>
            <w:tcW w:w="1002" w:type="pct"/>
            <w:gridSpan w:val="4"/>
            <w:tcBorders>
              <w:top w:val="single" w:sz="5" w:space="0" w:color="000000"/>
              <w:left w:val="double" w:sz="5" w:space="0" w:color="000000"/>
              <w:right w:val="single" w:sz="5" w:space="0" w:color="000000"/>
            </w:tcBorders>
          </w:tcPr>
          <w:p w14:paraId="7D950254"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right w:val="single" w:sz="5" w:space="0" w:color="000000"/>
            </w:tcBorders>
          </w:tcPr>
          <w:p w14:paraId="58875630" w14:textId="77777777" w:rsidR="00F423E3" w:rsidRPr="00027D64" w:rsidRDefault="00F423E3" w:rsidP="00F423E3">
            <w:pPr>
              <w:ind w:firstLine="0"/>
              <w:rPr>
                <w:sz w:val="16"/>
                <w:szCs w:val="16"/>
              </w:rPr>
            </w:pPr>
          </w:p>
        </w:tc>
        <w:tc>
          <w:tcPr>
            <w:tcW w:w="3336" w:type="pct"/>
            <w:gridSpan w:val="13"/>
            <w:tcBorders>
              <w:top w:val="single" w:sz="5" w:space="0" w:color="000000"/>
              <w:left w:val="single" w:sz="5" w:space="0" w:color="000000"/>
              <w:right w:val="double" w:sz="5" w:space="0" w:color="000000"/>
            </w:tcBorders>
          </w:tcPr>
          <w:p w14:paraId="5B024B13" w14:textId="77777777" w:rsidR="00F423E3" w:rsidRPr="00027D64" w:rsidRDefault="00F423E3" w:rsidP="00F423E3">
            <w:pPr>
              <w:ind w:firstLine="0"/>
              <w:rPr>
                <w:sz w:val="16"/>
                <w:szCs w:val="16"/>
              </w:rPr>
            </w:pPr>
          </w:p>
        </w:tc>
      </w:tr>
      <w:tr w:rsidR="00F423E3" w:rsidRPr="00027D64" w14:paraId="62C9315C" w14:textId="77777777" w:rsidTr="00F423E3">
        <w:trPr>
          <w:trHeight w:hRule="exact" w:val="287"/>
        </w:trPr>
        <w:tc>
          <w:tcPr>
            <w:tcW w:w="1002" w:type="pct"/>
            <w:gridSpan w:val="4"/>
            <w:tcBorders>
              <w:left w:val="double" w:sz="5" w:space="0" w:color="000000"/>
              <w:bottom w:val="single" w:sz="5" w:space="0" w:color="000000"/>
              <w:right w:val="single" w:sz="5" w:space="0" w:color="000000"/>
            </w:tcBorders>
            <w:shd w:val="clear" w:color="auto" w:fill="auto"/>
            <w:vAlign w:val="center"/>
          </w:tcPr>
          <w:p w14:paraId="604C6DF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6F24A6D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29" w:type="pct"/>
            <w:tcBorders>
              <w:left w:val="single" w:sz="5" w:space="0" w:color="000000"/>
              <w:bottom w:val="single" w:sz="5" w:space="0" w:color="000000"/>
            </w:tcBorders>
          </w:tcPr>
          <w:p w14:paraId="6C21FA85" w14:textId="77777777" w:rsidR="00F423E3" w:rsidRPr="00027D64" w:rsidRDefault="00F423E3" w:rsidP="00F423E3">
            <w:pPr>
              <w:ind w:firstLine="0"/>
              <w:rPr>
                <w:sz w:val="16"/>
                <w:szCs w:val="16"/>
              </w:rPr>
            </w:pPr>
          </w:p>
        </w:tc>
        <w:tc>
          <w:tcPr>
            <w:tcW w:w="3279" w:type="pct"/>
            <w:gridSpan w:val="11"/>
            <w:tcBorders>
              <w:bottom w:val="single" w:sz="5" w:space="0" w:color="000000"/>
            </w:tcBorders>
            <w:shd w:val="clear" w:color="auto" w:fill="auto"/>
            <w:vAlign w:val="center"/>
          </w:tcPr>
          <w:p w14:paraId="6E94ADE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29" w:type="pct"/>
            <w:tcBorders>
              <w:bottom w:val="single" w:sz="5" w:space="0" w:color="000000"/>
              <w:right w:val="double" w:sz="5" w:space="0" w:color="000000"/>
            </w:tcBorders>
          </w:tcPr>
          <w:p w14:paraId="58E1A023" w14:textId="77777777" w:rsidR="00F423E3" w:rsidRPr="00027D64" w:rsidRDefault="00F423E3" w:rsidP="00F423E3">
            <w:pPr>
              <w:ind w:firstLine="0"/>
              <w:rPr>
                <w:sz w:val="16"/>
                <w:szCs w:val="16"/>
              </w:rPr>
            </w:pPr>
          </w:p>
        </w:tc>
      </w:tr>
      <w:tr w:rsidR="00F423E3" w:rsidRPr="00027D64" w14:paraId="6F588172"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B777DA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21D14D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00B632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8CBD934" w14:textId="77777777" w:rsidR="00F423E3" w:rsidRPr="00027D64" w:rsidRDefault="00F423E3" w:rsidP="00F423E3">
            <w:pPr>
              <w:ind w:firstLine="0"/>
              <w:rPr>
                <w:sz w:val="16"/>
                <w:szCs w:val="16"/>
              </w:rPr>
            </w:pPr>
          </w:p>
        </w:tc>
      </w:tr>
      <w:tr w:rsidR="00F423E3" w:rsidRPr="00027D64" w14:paraId="41A7FE2B"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16AEAC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DBC96C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76F2022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3D495754" w14:textId="77777777" w:rsidR="00F423E3" w:rsidRPr="00027D64" w:rsidRDefault="00F423E3" w:rsidP="00F423E3">
            <w:pPr>
              <w:ind w:firstLine="0"/>
              <w:rPr>
                <w:sz w:val="16"/>
                <w:szCs w:val="16"/>
              </w:rPr>
            </w:pPr>
          </w:p>
        </w:tc>
      </w:tr>
      <w:tr w:rsidR="00F423E3" w:rsidRPr="00027D64" w14:paraId="1AD14CB8"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4CE8A7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2A3D99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42DE68B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963200C" w14:textId="77777777" w:rsidR="00F423E3" w:rsidRPr="00027D64" w:rsidRDefault="00F423E3" w:rsidP="00F423E3">
            <w:pPr>
              <w:ind w:firstLine="0"/>
              <w:rPr>
                <w:sz w:val="16"/>
                <w:szCs w:val="16"/>
              </w:rPr>
            </w:pPr>
          </w:p>
        </w:tc>
      </w:tr>
      <w:tr w:rsidR="00F423E3" w:rsidRPr="00027D64" w14:paraId="25122315"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A78F8F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DF34E6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3A13B43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20F65470" w14:textId="77777777" w:rsidR="00F423E3" w:rsidRPr="00027D64" w:rsidRDefault="00F423E3" w:rsidP="00F423E3">
            <w:pPr>
              <w:ind w:firstLine="0"/>
              <w:rPr>
                <w:sz w:val="16"/>
                <w:szCs w:val="16"/>
              </w:rPr>
            </w:pPr>
          </w:p>
        </w:tc>
      </w:tr>
      <w:tr w:rsidR="00F423E3" w:rsidRPr="00027D64" w14:paraId="77D6BE49"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3D8A0A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89870E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3B300AE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3D1F60F0" w14:textId="77777777" w:rsidR="00F423E3" w:rsidRPr="00027D64" w:rsidRDefault="00F423E3" w:rsidP="00F423E3">
            <w:pPr>
              <w:ind w:firstLine="0"/>
              <w:rPr>
                <w:sz w:val="16"/>
                <w:szCs w:val="16"/>
              </w:rPr>
            </w:pPr>
          </w:p>
        </w:tc>
      </w:tr>
      <w:tr w:rsidR="00F423E3" w:rsidRPr="00027D64" w14:paraId="24E18F34"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44EF45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3FFED1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6C377C7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27AFF89E" w14:textId="77777777" w:rsidR="00F423E3" w:rsidRPr="00027D64" w:rsidRDefault="00F423E3" w:rsidP="00F423E3">
            <w:pPr>
              <w:ind w:firstLine="0"/>
              <w:rPr>
                <w:sz w:val="16"/>
                <w:szCs w:val="16"/>
              </w:rPr>
            </w:pPr>
          </w:p>
        </w:tc>
      </w:tr>
      <w:tr w:rsidR="00F423E3" w:rsidRPr="00027D64" w14:paraId="546DA864"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C3F948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E31182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2C78F47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3747B168" w14:textId="77777777" w:rsidR="00F423E3" w:rsidRPr="00027D64" w:rsidRDefault="00F423E3" w:rsidP="00F423E3">
            <w:pPr>
              <w:ind w:firstLine="0"/>
              <w:rPr>
                <w:sz w:val="16"/>
                <w:szCs w:val="16"/>
              </w:rPr>
            </w:pPr>
          </w:p>
        </w:tc>
      </w:tr>
      <w:tr w:rsidR="00F423E3" w:rsidRPr="00027D64" w14:paraId="54AFC777"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DE1D45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B9C5A3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283E8BF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028C1FE2" w14:textId="77777777" w:rsidR="00F423E3" w:rsidRPr="00027D64" w:rsidRDefault="00F423E3" w:rsidP="00F423E3">
            <w:pPr>
              <w:ind w:firstLine="0"/>
              <w:rPr>
                <w:sz w:val="16"/>
                <w:szCs w:val="16"/>
              </w:rPr>
            </w:pPr>
          </w:p>
        </w:tc>
      </w:tr>
      <w:tr w:rsidR="00F423E3" w:rsidRPr="00027D64" w14:paraId="59BB4D88"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683FA1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01D6D3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43F3A76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5690A41" w14:textId="77777777" w:rsidR="00F423E3" w:rsidRPr="00027D64" w:rsidRDefault="00F423E3" w:rsidP="00F423E3">
            <w:pPr>
              <w:ind w:firstLine="0"/>
              <w:rPr>
                <w:sz w:val="16"/>
                <w:szCs w:val="16"/>
              </w:rPr>
            </w:pPr>
          </w:p>
        </w:tc>
      </w:tr>
      <w:tr w:rsidR="00F423E3" w:rsidRPr="00027D64" w14:paraId="422173D7"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19A463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685078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087E5B1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279B4FE" w14:textId="77777777" w:rsidR="00F423E3" w:rsidRPr="00027D64" w:rsidRDefault="00F423E3" w:rsidP="00F423E3">
            <w:pPr>
              <w:ind w:firstLine="0"/>
              <w:rPr>
                <w:sz w:val="16"/>
                <w:szCs w:val="16"/>
              </w:rPr>
            </w:pPr>
          </w:p>
        </w:tc>
      </w:tr>
      <w:tr w:rsidR="00F423E3" w:rsidRPr="00027D64" w14:paraId="6F566C4C"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1865CF3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4CADE6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45C2C71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5C5CCDF7" w14:textId="77777777" w:rsidR="00F423E3" w:rsidRPr="00027D64" w:rsidRDefault="00F423E3" w:rsidP="00F423E3">
            <w:pPr>
              <w:ind w:firstLine="0"/>
              <w:rPr>
                <w:sz w:val="16"/>
                <w:szCs w:val="16"/>
              </w:rPr>
            </w:pPr>
          </w:p>
        </w:tc>
      </w:tr>
      <w:tr w:rsidR="00F423E3" w:rsidRPr="00027D64" w14:paraId="44F11D09"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1858B3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B3A43C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6547D74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1019B2E8" w14:textId="77777777" w:rsidR="00F423E3" w:rsidRPr="00027D64" w:rsidRDefault="00F423E3" w:rsidP="00F423E3">
            <w:pPr>
              <w:ind w:firstLine="0"/>
              <w:rPr>
                <w:sz w:val="16"/>
                <w:szCs w:val="16"/>
              </w:rPr>
            </w:pPr>
          </w:p>
        </w:tc>
      </w:tr>
      <w:tr w:rsidR="00F423E3" w:rsidRPr="00027D64" w14:paraId="04A10A49"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0F3C94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37E391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2C60B7C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1576AB94" w14:textId="77777777" w:rsidR="00F423E3" w:rsidRPr="00027D64" w:rsidRDefault="00F423E3" w:rsidP="00F423E3">
            <w:pPr>
              <w:ind w:firstLine="0"/>
              <w:rPr>
                <w:sz w:val="16"/>
                <w:szCs w:val="16"/>
              </w:rPr>
            </w:pPr>
          </w:p>
        </w:tc>
      </w:tr>
      <w:tr w:rsidR="00F423E3" w:rsidRPr="00027D64" w14:paraId="30477B9C"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1144AD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88F0E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0A8EA7F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1DCF2EEA" w14:textId="77777777" w:rsidR="00F423E3" w:rsidRPr="00027D64" w:rsidRDefault="00F423E3" w:rsidP="00F423E3">
            <w:pPr>
              <w:ind w:firstLine="0"/>
              <w:rPr>
                <w:sz w:val="16"/>
                <w:szCs w:val="16"/>
              </w:rPr>
            </w:pPr>
          </w:p>
        </w:tc>
      </w:tr>
      <w:tr w:rsidR="00F423E3" w:rsidRPr="00027D64" w14:paraId="07C15567"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15DD6C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05789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14F0331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5DE3D077" w14:textId="77777777" w:rsidR="00F423E3" w:rsidRPr="00027D64" w:rsidRDefault="00F423E3" w:rsidP="00F423E3">
            <w:pPr>
              <w:ind w:firstLine="0"/>
              <w:rPr>
                <w:sz w:val="16"/>
                <w:szCs w:val="16"/>
              </w:rPr>
            </w:pPr>
          </w:p>
        </w:tc>
      </w:tr>
      <w:tr w:rsidR="00F423E3" w:rsidRPr="00027D64" w14:paraId="2CDA72CA"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1EF600A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E849F6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20E4E36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07F3BE5C" w14:textId="77777777" w:rsidR="00F423E3" w:rsidRPr="00027D64" w:rsidRDefault="00F423E3" w:rsidP="00F423E3">
            <w:pPr>
              <w:ind w:firstLine="0"/>
              <w:rPr>
                <w:sz w:val="16"/>
                <w:szCs w:val="16"/>
              </w:rPr>
            </w:pPr>
          </w:p>
        </w:tc>
      </w:tr>
      <w:tr w:rsidR="00F423E3" w:rsidRPr="00027D64" w14:paraId="6C39DB0C"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3727F0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A8032F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53301E7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80ED622" w14:textId="77777777" w:rsidR="00F423E3" w:rsidRPr="00027D64" w:rsidRDefault="00F423E3" w:rsidP="00F423E3">
            <w:pPr>
              <w:ind w:firstLine="0"/>
              <w:rPr>
                <w:sz w:val="16"/>
                <w:szCs w:val="16"/>
              </w:rPr>
            </w:pPr>
          </w:p>
        </w:tc>
      </w:tr>
      <w:tr w:rsidR="00F423E3" w:rsidRPr="00027D64" w14:paraId="70532CB8"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2954F9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1A89C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5623724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28E4E5DE" w14:textId="77777777" w:rsidR="00F423E3" w:rsidRPr="00027D64" w:rsidRDefault="00F423E3" w:rsidP="00F423E3">
            <w:pPr>
              <w:ind w:firstLine="0"/>
              <w:rPr>
                <w:sz w:val="16"/>
                <w:szCs w:val="16"/>
              </w:rPr>
            </w:pPr>
          </w:p>
        </w:tc>
      </w:tr>
      <w:tr w:rsidR="00F423E3" w:rsidRPr="00027D64" w14:paraId="1A11B38C"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1E77C1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89051E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03A2D2B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1879F752" w14:textId="77777777" w:rsidR="00F423E3" w:rsidRPr="00027D64" w:rsidRDefault="00F423E3" w:rsidP="00F423E3">
            <w:pPr>
              <w:ind w:firstLine="0"/>
              <w:rPr>
                <w:sz w:val="16"/>
                <w:szCs w:val="16"/>
              </w:rPr>
            </w:pPr>
          </w:p>
        </w:tc>
      </w:tr>
    </w:tbl>
    <w:p w14:paraId="3421C286" w14:textId="77777777" w:rsidR="00F423E3" w:rsidRPr="00027D64" w:rsidRDefault="00F423E3" w:rsidP="00F423E3"/>
    <w:tbl>
      <w:tblPr>
        <w:tblW w:w="5000" w:type="pct"/>
        <w:tblCellMar>
          <w:left w:w="0" w:type="dxa"/>
          <w:right w:w="0" w:type="dxa"/>
        </w:tblCellMar>
        <w:tblLook w:val="04A0" w:firstRow="1" w:lastRow="0" w:firstColumn="1" w:lastColumn="0" w:noHBand="0" w:noVBand="1"/>
      </w:tblPr>
      <w:tblGrid>
        <w:gridCol w:w="159"/>
        <w:gridCol w:w="622"/>
        <w:gridCol w:w="517"/>
        <w:gridCol w:w="584"/>
        <w:gridCol w:w="409"/>
        <w:gridCol w:w="834"/>
        <w:gridCol w:w="54"/>
        <w:gridCol w:w="105"/>
        <w:gridCol w:w="994"/>
        <w:gridCol w:w="107"/>
        <w:gridCol w:w="834"/>
        <w:gridCol w:w="357"/>
        <w:gridCol w:w="530"/>
        <w:gridCol w:w="518"/>
        <w:gridCol w:w="1097"/>
        <w:gridCol w:w="466"/>
        <w:gridCol w:w="1099"/>
        <w:gridCol w:w="53"/>
        <w:gridCol w:w="53"/>
      </w:tblGrid>
      <w:tr w:rsidR="00F423E3" w:rsidRPr="00027D64" w14:paraId="70BF3827" w14:textId="77777777" w:rsidTr="00F423E3">
        <w:trPr>
          <w:trHeight w:hRule="exact" w:val="559"/>
        </w:trPr>
        <w:tc>
          <w:tcPr>
            <w:tcW w:w="5000" w:type="pct"/>
            <w:gridSpan w:val="19"/>
            <w:tcBorders>
              <w:top w:val="double" w:sz="5" w:space="0" w:color="000000"/>
              <w:left w:val="double" w:sz="5" w:space="0" w:color="000000"/>
              <w:right w:val="double" w:sz="5" w:space="0" w:color="000000"/>
            </w:tcBorders>
            <w:shd w:val="clear" w:color="auto" w:fill="auto"/>
            <w:vAlign w:val="center"/>
          </w:tcPr>
          <w:p w14:paraId="0E305F28"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МЕСТОПОЛОЖЕНИЯ ГРАНИЦ</w:t>
            </w:r>
          </w:p>
        </w:tc>
      </w:tr>
      <w:tr w:rsidR="00F423E3" w:rsidRPr="00027D64" w14:paraId="342304DA" w14:textId="77777777" w:rsidTr="00F423E3">
        <w:trPr>
          <w:trHeight w:hRule="exact" w:val="401"/>
        </w:trPr>
        <w:tc>
          <w:tcPr>
            <w:tcW w:w="5000" w:type="pct"/>
            <w:gridSpan w:val="19"/>
            <w:tcBorders>
              <w:left w:val="double" w:sz="5" w:space="0" w:color="000000"/>
              <w:bottom w:val="single" w:sz="5" w:space="0" w:color="000000"/>
              <w:right w:val="double" w:sz="5" w:space="0" w:color="000000"/>
            </w:tcBorders>
            <w:shd w:val="clear" w:color="auto" w:fill="auto"/>
            <w:vAlign w:val="center"/>
          </w:tcPr>
          <w:p w14:paraId="72DA19F7"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поселок Комсомольский</w:t>
            </w:r>
          </w:p>
        </w:tc>
      </w:tr>
      <w:tr w:rsidR="00F423E3" w:rsidRPr="00027D64" w14:paraId="026898B4" w14:textId="77777777" w:rsidTr="00F423E3">
        <w:trPr>
          <w:trHeight w:hRule="exact" w:val="57"/>
        </w:trPr>
        <w:tc>
          <w:tcPr>
            <w:tcW w:w="5000" w:type="pct"/>
            <w:gridSpan w:val="19"/>
            <w:tcBorders>
              <w:top w:val="single" w:sz="5" w:space="0" w:color="000000"/>
              <w:left w:val="double" w:sz="5" w:space="0" w:color="000000"/>
              <w:right w:val="double" w:sz="5" w:space="0" w:color="000000"/>
            </w:tcBorders>
          </w:tcPr>
          <w:p w14:paraId="3E7DFD3B" w14:textId="77777777" w:rsidR="00F423E3" w:rsidRPr="00027D64" w:rsidRDefault="00F423E3" w:rsidP="00F423E3">
            <w:pPr>
              <w:ind w:firstLine="18"/>
              <w:rPr>
                <w:sz w:val="16"/>
                <w:szCs w:val="16"/>
              </w:rPr>
            </w:pPr>
          </w:p>
        </w:tc>
      </w:tr>
      <w:tr w:rsidR="00F423E3" w:rsidRPr="00027D64" w14:paraId="452E71B5" w14:textId="77777777" w:rsidTr="00F423E3">
        <w:trPr>
          <w:trHeight w:hRule="exact" w:val="230"/>
        </w:trPr>
        <w:tc>
          <w:tcPr>
            <w:tcW w:w="4971" w:type="pct"/>
            <w:gridSpan w:val="18"/>
            <w:tcBorders>
              <w:left w:val="double" w:sz="5" w:space="0" w:color="000000"/>
              <w:bottom w:val="single" w:sz="5" w:space="0" w:color="000000"/>
            </w:tcBorders>
            <w:shd w:val="clear" w:color="auto" w:fill="auto"/>
          </w:tcPr>
          <w:p w14:paraId="01B6E3D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(наименование объекта, местоположение границ которого описано (далее - объект))</w:t>
            </w:r>
          </w:p>
        </w:tc>
        <w:tc>
          <w:tcPr>
            <w:tcW w:w="29" w:type="pct"/>
            <w:tcBorders>
              <w:bottom w:val="single" w:sz="5" w:space="0" w:color="000000"/>
              <w:right w:val="double" w:sz="5" w:space="0" w:color="000000"/>
            </w:tcBorders>
          </w:tcPr>
          <w:p w14:paraId="604EAC22" w14:textId="77777777" w:rsidR="00F423E3" w:rsidRPr="00027D64" w:rsidRDefault="00F423E3" w:rsidP="00F423E3">
            <w:pPr>
              <w:ind w:firstLine="18"/>
              <w:rPr>
                <w:sz w:val="16"/>
                <w:szCs w:val="16"/>
              </w:rPr>
            </w:pPr>
          </w:p>
        </w:tc>
      </w:tr>
      <w:tr w:rsidR="00F423E3" w:rsidRPr="00027D64" w14:paraId="523ABE9D" w14:textId="77777777"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14:paraId="21CD0B6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Сведения об объекте</w:t>
            </w:r>
          </w:p>
        </w:tc>
      </w:tr>
      <w:tr w:rsidR="00F423E3" w:rsidRPr="00027D64" w14:paraId="65E369BC" w14:textId="77777777"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32AF6B3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п/п</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0EB1298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Характеристики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3D93B068"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характеристик</w:t>
            </w:r>
          </w:p>
        </w:tc>
      </w:tr>
      <w:tr w:rsidR="00F423E3" w:rsidRPr="00027D64" w14:paraId="749FEB51" w14:textId="77777777" w:rsidTr="00F423E3">
        <w:trPr>
          <w:trHeight w:hRule="exact" w:val="32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605C36F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4CB5DAF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2</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779D9D13"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3</w:t>
            </w:r>
          </w:p>
        </w:tc>
      </w:tr>
      <w:tr w:rsidR="00F423E3" w:rsidRPr="00027D64" w14:paraId="27DB486D" w14:textId="77777777" w:rsidTr="00F423E3">
        <w:trPr>
          <w:trHeight w:hRule="exact" w:val="502"/>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361387B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264AA371" w14:textId="77777777" w:rsidR="00F423E3" w:rsidRPr="00027D64" w:rsidRDefault="00F423E3" w:rsidP="00F423E3">
            <w:pPr>
              <w:spacing w:line="230" w:lineRule="auto"/>
              <w:ind w:firstLine="18"/>
              <w:rPr>
                <w:spacing w:val="-2"/>
                <w:sz w:val="16"/>
                <w:szCs w:val="16"/>
              </w:rPr>
            </w:pPr>
            <w:r w:rsidRPr="00027D64">
              <w:rPr>
                <w:spacing w:val="-2"/>
                <w:sz w:val="16"/>
                <w:szCs w:val="16"/>
              </w:rPr>
              <w:t xml:space="preserve">Местоположение объекта </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186CFAB9" w14:textId="77777777" w:rsidR="00F423E3" w:rsidRPr="00027D64" w:rsidRDefault="00F423E3" w:rsidP="00F423E3">
            <w:pPr>
              <w:spacing w:line="230" w:lineRule="auto"/>
              <w:ind w:firstLine="18"/>
              <w:rPr>
                <w:spacing w:val="-2"/>
                <w:sz w:val="16"/>
                <w:szCs w:val="16"/>
              </w:rPr>
            </w:pPr>
            <w:r w:rsidRPr="00027D64">
              <w:rPr>
                <w:spacing w:val="-2"/>
                <w:sz w:val="16"/>
                <w:szCs w:val="16"/>
              </w:rPr>
              <w:t xml:space="preserve"> 457218, Челябинская область, район Варненский, поселок Комсомольский</w:t>
            </w:r>
          </w:p>
        </w:tc>
      </w:tr>
      <w:tr w:rsidR="00F423E3" w:rsidRPr="00027D64" w14:paraId="133D7AEE" w14:textId="77777777" w:rsidTr="00F423E3">
        <w:trPr>
          <w:trHeight w:hRule="exact" w:val="673"/>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2276407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2D92BD10" w14:textId="77777777" w:rsidR="00F423E3" w:rsidRPr="00027D64" w:rsidRDefault="00F423E3" w:rsidP="00F423E3">
            <w:pPr>
              <w:spacing w:line="230" w:lineRule="auto"/>
              <w:ind w:firstLine="18"/>
              <w:rPr>
                <w:spacing w:val="-2"/>
                <w:sz w:val="16"/>
                <w:szCs w:val="16"/>
              </w:rPr>
            </w:pPr>
            <w:r w:rsidRPr="00027D64">
              <w:rPr>
                <w:spacing w:val="-2"/>
                <w:sz w:val="16"/>
                <w:szCs w:val="16"/>
              </w:rPr>
              <w:t>Площадь объекта +/- величина</w:t>
            </w:r>
          </w:p>
          <w:p w14:paraId="716BE760" w14:textId="77777777" w:rsidR="00F423E3" w:rsidRPr="00027D64" w:rsidRDefault="00F423E3" w:rsidP="00F423E3">
            <w:pPr>
              <w:spacing w:line="230" w:lineRule="auto"/>
              <w:ind w:firstLine="18"/>
              <w:rPr>
                <w:spacing w:val="-2"/>
                <w:sz w:val="16"/>
                <w:szCs w:val="16"/>
              </w:rPr>
            </w:pPr>
            <w:r w:rsidRPr="00027D64">
              <w:rPr>
                <w:spacing w:val="-2"/>
                <w:sz w:val="16"/>
                <w:szCs w:val="16"/>
              </w:rPr>
              <w:t>погрешности определения площади (Р +/- Дельта Р)</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5398428A" w14:textId="77777777" w:rsidR="00F423E3" w:rsidRPr="00027D64" w:rsidRDefault="00F423E3" w:rsidP="00F423E3">
            <w:pPr>
              <w:spacing w:line="230" w:lineRule="auto"/>
              <w:ind w:firstLine="18"/>
              <w:rPr>
                <w:spacing w:val="-2"/>
                <w:sz w:val="16"/>
                <w:szCs w:val="16"/>
              </w:rPr>
            </w:pPr>
            <w:r w:rsidRPr="00027D64">
              <w:rPr>
                <w:spacing w:val="-2"/>
                <w:sz w:val="16"/>
                <w:szCs w:val="16"/>
              </w:rPr>
              <w:t xml:space="preserve"> 354687 +/- 208 м²</w:t>
            </w:r>
          </w:p>
        </w:tc>
      </w:tr>
      <w:tr w:rsidR="00F423E3" w:rsidRPr="00027D64" w14:paraId="3967854C" w14:textId="77777777" w:rsidTr="00F423E3">
        <w:trPr>
          <w:trHeight w:hRule="exact" w:val="459"/>
        </w:trPr>
        <w:tc>
          <w:tcPr>
            <w:tcW w:w="416" w:type="pct"/>
            <w:gridSpan w:val="2"/>
            <w:tcBorders>
              <w:top w:val="single" w:sz="5" w:space="0" w:color="000000"/>
              <w:left w:val="double" w:sz="5" w:space="0" w:color="000000"/>
              <w:bottom w:val="single" w:sz="5" w:space="0" w:color="000000"/>
              <w:right w:val="single" w:sz="5" w:space="0" w:color="000000"/>
            </w:tcBorders>
            <w:shd w:val="clear" w:color="auto" w:fill="auto"/>
            <w:vAlign w:val="center"/>
          </w:tcPr>
          <w:p w14:paraId="38A1CB4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32008CA8" w14:textId="77777777" w:rsidR="00F423E3" w:rsidRPr="00027D64" w:rsidRDefault="00F423E3" w:rsidP="00F423E3">
            <w:pPr>
              <w:spacing w:line="230" w:lineRule="auto"/>
              <w:ind w:firstLine="18"/>
              <w:rPr>
                <w:spacing w:val="-2"/>
                <w:sz w:val="16"/>
                <w:szCs w:val="16"/>
              </w:rPr>
            </w:pPr>
            <w:r w:rsidRPr="00027D64">
              <w:rPr>
                <w:spacing w:val="-2"/>
                <w:sz w:val="16"/>
                <w:szCs w:val="16"/>
              </w:rPr>
              <w:t>Иные характеристики объекта</w:t>
            </w:r>
          </w:p>
        </w:tc>
        <w:tc>
          <w:tcPr>
            <w:tcW w:w="2031" w:type="pct"/>
            <w:gridSpan w:val="7"/>
            <w:tcBorders>
              <w:top w:val="single" w:sz="5" w:space="0" w:color="000000"/>
              <w:left w:val="single" w:sz="5" w:space="0" w:color="000000"/>
              <w:bottom w:val="single" w:sz="5" w:space="0" w:color="000000"/>
              <w:right w:val="double" w:sz="5" w:space="0" w:color="000000"/>
            </w:tcBorders>
            <w:shd w:val="clear" w:color="auto" w:fill="auto"/>
            <w:vAlign w:val="center"/>
          </w:tcPr>
          <w:p w14:paraId="5A20DA67" w14:textId="77777777" w:rsidR="00F423E3" w:rsidRPr="00027D64" w:rsidRDefault="00F423E3" w:rsidP="00F423E3">
            <w:pPr>
              <w:spacing w:line="230" w:lineRule="auto"/>
              <w:ind w:firstLine="18"/>
              <w:rPr>
                <w:spacing w:val="-2"/>
                <w:sz w:val="16"/>
                <w:szCs w:val="16"/>
              </w:rPr>
            </w:pPr>
            <w:r w:rsidRPr="00027D64">
              <w:rPr>
                <w:spacing w:val="-2"/>
                <w:sz w:val="16"/>
                <w:szCs w:val="16"/>
              </w:rPr>
              <w:t xml:space="preserve"> -</w:t>
            </w:r>
          </w:p>
        </w:tc>
      </w:tr>
      <w:tr w:rsidR="00F423E3" w:rsidRPr="00027D64" w14:paraId="472D7B0B" w14:textId="77777777" w:rsidTr="00F423E3">
        <w:trPr>
          <w:trHeight w:hRule="exact" w:val="43"/>
        </w:trPr>
        <w:tc>
          <w:tcPr>
            <w:tcW w:w="5000" w:type="pct"/>
            <w:gridSpan w:val="19"/>
            <w:tcBorders>
              <w:top w:val="double" w:sz="5" w:space="0" w:color="000000"/>
              <w:left w:val="double" w:sz="5" w:space="0" w:color="000000"/>
              <w:right w:val="double" w:sz="5" w:space="0" w:color="000000"/>
            </w:tcBorders>
          </w:tcPr>
          <w:p w14:paraId="53719351" w14:textId="77777777" w:rsidR="00F423E3" w:rsidRPr="00027D64" w:rsidRDefault="00F423E3" w:rsidP="00F423E3">
            <w:pPr>
              <w:ind w:firstLine="18"/>
              <w:rPr>
                <w:sz w:val="16"/>
                <w:szCs w:val="16"/>
              </w:rPr>
            </w:pPr>
          </w:p>
        </w:tc>
      </w:tr>
      <w:tr w:rsidR="00F423E3" w:rsidRPr="00027D64" w14:paraId="51D83906" w14:textId="77777777" w:rsidTr="00F423E3">
        <w:trPr>
          <w:trHeight w:hRule="exact" w:val="559"/>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vAlign w:val="center"/>
          </w:tcPr>
          <w:p w14:paraId="36D62F10"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Сведения о местоположении границ объекта</w:t>
            </w:r>
          </w:p>
        </w:tc>
      </w:tr>
      <w:tr w:rsidR="00F423E3" w:rsidRPr="00027D64" w14:paraId="693A4663" w14:textId="77777777" w:rsidTr="00F423E3">
        <w:trPr>
          <w:trHeight w:hRule="exact" w:val="114"/>
        </w:trPr>
        <w:tc>
          <w:tcPr>
            <w:tcW w:w="5000" w:type="pct"/>
            <w:gridSpan w:val="19"/>
            <w:tcBorders>
              <w:top w:val="single" w:sz="5" w:space="0" w:color="000000"/>
              <w:left w:val="double" w:sz="5" w:space="0" w:color="000000"/>
              <w:right w:val="double" w:sz="5" w:space="0" w:color="000000"/>
            </w:tcBorders>
          </w:tcPr>
          <w:p w14:paraId="6F108E91" w14:textId="77777777" w:rsidR="00F423E3" w:rsidRPr="00027D64" w:rsidRDefault="00F423E3" w:rsidP="00F423E3">
            <w:pPr>
              <w:ind w:firstLine="18"/>
              <w:rPr>
                <w:sz w:val="16"/>
                <w:szCs w:val="16"/>
              </w:rPr>
            </w:pPr>
          </w:p>
        </w:tc>
      </w:tr>
      <w:tr w:rsidR="00F423E3" w:rsidRPr="00027D64" w14:paraId="70B421B6" w14:textId="77777777" w:rsidTr="00F423E3">
        <w:trPr>
          <w:trHeight w:hRule="exact" w:val="344"/>
        </w:trPr>
        <w:tc>
          <w:tcPr>
            <w:tcW w:w="5000" w:type="pct"/>
            <w:gridSpan w:val="19"/>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7BAB2B96" w14:textId="77777777" w:rsidR="00F423E3" w:rsidRPr="00027D64" w:rsidRDefault="00F423E3" w:rsidP="00F423E3">
            <w:pPr>
              <w:spacing w:line="230" w:lineRule="auto"/>
              <w:ind w:firstLine="18"/>
              <w:rPr>
                <w:spacing w:val="-2"/>
                <w:sz w:val="16"/>
                <w:szCs w:val="16"/>
              </w:rPr>
            </w:pPr>
            <w:r w:rsidRPr="00027D64">
              <w:rPr>
                <w:spacing w:val="-2"/>
                <w:sz w:val="16"/>
                <w:szCs w:val="16"/>
              </w:rPr>
              <w:t>1. Система координат   МСК-74</w:t>
            </w:r>
          </w:p>
        </w:tc>
      </w:tr>
      <w:tr w:rsidR="00F423E3" w:rsidRPr="00027D64" w14:paraId="077725C1" w14:textId="77777777" w:rsidTr="00F423E3">
        <w:trPr>
          <w:trHeight w:hRule="exact" w:val="330"/>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497E25A6" w14:textId="77777777" w:rsidR="00F423E3" w:rsidRPr="00027D64" w:rsidRDefault="00F423E3" w:rsidP="00F423E3">
            <w:pPr>
              <w:spacing w:line="230" w:lineRule="auto"/>
              <w:ind w:firstLine="18"/>
              <w:rPr>
                <w:spacing w:val="-2"/>
                <w:sz w:val="16"/>
                <w:szCs w:val="16"/>
              </w:rPr>
            </w:pPr>
            <w:r w:rsidRPr="00027D64">
              <w:rPr>
                <w:spacing w:val="-2"/>
                <w:sz w:val="16"/>
                <w:szCs w:val="16"/>
              </w:rPr>
              <w:lastRenderedPageBreak/>
              <w:t xml:space="preserve">2. Сведения о характерных точках границ объекта </w:t>
            </w:r>
          </w:p>
        </w:tc>
      </w:tr>
      <w:tr w:rsidR="00F423E3" w:rsidRPr="00027D64" w14:paraId="212411C3" w14:textId="77777777"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00F0056E"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130CF5C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733E6CB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3CDDE3D7"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277A7D42"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372D0C29" w14:textId="77777777" w:rsidTr="00F423E3">
        <w:trPr>
          <w:trHeight w:hRule="exact" w:val="802"/>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7FCA35EF" w14:textId="77777777" w:rsidR="00F423E3" w:rsidRPr="00027D64" w:rsidRDefault="00F423E3" w:rsidP="00F423E3">
            <w:pPr>
              <w:ind w:firstLine="18"/>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B8418B3"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5B43CB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4E89AFA3" w14:textId="77777777" w:rsidR="00F423E3" w:rsidRPr="00027D64" w:rsidRDefault="00F423E3" w:rsidP="00F423E3">
            <w:pPr>
              <w:ind w:firstLine="18"/>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1323EFC9" w14:textId="77777777" w:rsidR="00F423E3" w:rsidRPr="00027D64" w:rsidRDefault="00F423E3" w:rsidP="00F423E3">
            <w:pPr>
              <w:ind w:firstLine="18"/>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14:paraId="64B2B740" w14:textId="77777777" w:rsidR="00F423E3" w:rsidRPr="00027D64" w:rsidRDefault="00F423E3" w:rsidP="00F423E3">
            <w:pPr>
              <w:ind w:firstLine="18"/>
              <w:rPr>
                <w:sz w:val="16"/>
                <w:szCs w:val="16"/>
              </w:rPr>
            </w:pPr>
          </w:p>
        </w:tc>
      </w:tr>
      <w:tr w:rsidR="00F423E3" w:rsidRPr="00027D64" w14:paraId="762FBF61"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63848A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48EF23"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10AE6D6"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A46606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ED4641"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51AD089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6</w:t>
            </w:r>
          </w:p>
        </w:tc>
      </w:tr>
      <w:tr w:rsidR="00F423E3" w:rsidRPr="00027D64" w14:paraId="016D1FCD"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20CDD85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F21F7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397011.56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AADA3C5"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2298850.39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270955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41EA74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1703A21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3673F7B9"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269A2B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994E70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396953.32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06FEFF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2299123.83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155398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D8C103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156B53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00736B59"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19F332C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1EFA31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396740.69</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151201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2299084.92</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049180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F2BA02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37ACEFA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3224E770"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6E9E6A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641C2A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396747.45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3D4370A"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2299030.55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F5035FA"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3338C4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7B98DB6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7411E9FD"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CCF8D6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16F85F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396476.58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E73831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2298990.24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078D6D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6D67C2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D66993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61696655"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E4A828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B7E330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396240.96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377B5F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2299046.54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28C56D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CED34A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6308BDE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0A6822A4"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2387C5EA"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AC05F3A"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396192.44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111F6E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2298819.98</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939FD0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0AC816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54EC5AE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74D99CD3" w14:textId="77777777" w:rsidTr="00F423E3">
        <w:trPr>
          <w:trHeight w:hRule="exact" w:val="488"/>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805B56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E0E449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396188.23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469D92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2298641.03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BBB881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461215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5D49D76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605704AB"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B62480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4714A3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396273.64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93929D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2298374.61</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1074C1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FFDE0A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69A0FEA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467420F1" w14:textId="77777777" w:rsidTr="00F423E3">
        <w:trPr>
          <w:trHeight w:hRule="exact" w:val="502"/>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55AFB7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E6D30C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396607.24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DF4755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2298474.65</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64675E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825FCF5"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3465F4FB"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75306F9A" w14:textId="77777777" w:rsidTr="00F423E3">
        <w:trPr>
          <w:trHeight w:hRule="exact" w:val="487"/>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0209CA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E25DFF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396643.77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E0D32BB"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2298704.34</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B603EB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654075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30A997C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50AB113B" w14:textId="77777777" w:rsidTr="00F423E3">
        <w:trPr>
          <w:trHeight w:hRule="exact" w:val="501"/>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E365DA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6B2DEE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397011.56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71E0F9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2298850.39</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5749259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Аналитический метод</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C33F6E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0.1</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609509E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Закрепление отсутствует</w:t>
            </w:r>
          </w:p>
        </w:tc>
      </w:tr>
      <w:tr w:rsidR="00F423E3" w:rsidRPr="00027D64" w14:paraId="7C0A8A5D" w14:textId="77777777"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4DC0E47E" w14:textId="77777777" w:rsidR="00F423E3" w:rsidRPr="00027D64" w:rsidRDefault="00F423E3" w:rsidP="00F423E3">
            <w:pPr>
              <w:spacing w:line="230" w:lineRule="auto"/>
              <w:ind w:firstLine="18"/>
              <w:rPr>
                <w:spacing w:val="-2"/>
                <w:sz w:val="16"/>
                <w:szCs w:val="16"/>
              </w:rPr>
            </w:pPr>
            <w:r w:rsidRPr="00027D64">
              <w:rPr>
                <w:spacing w:val="-2"/>
                <w:sz w:val="16"/>
                <w:szCs w:val="16"/>
              </w:rPr>
              <w:t>3. Сведения  о  характерных  точках  части  (частей)  границы объекта</w:t>
            </w:r>
          </w:p>
        </w:tc>
      </w:tr>
      <w:tr w:rsidR="00F423E3" w:rsidRPr="00027D64" w14:paraId="6E6F13C3" w14:textId="77777777" w:rsidTr="00F423E3">
        <w:trPr>
          <w:trHeight w:hRule="exact" w:val="788"/>
        </w:trPr>
        <w:tc>
          <w:tcPr>
            <w:tcW w:w="1002"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3B6B14C3"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Обозначение характерных точек части границы</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160843C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Координаты, м</w:t>
            </w:r>
          </w:p>
        </w:tc>
        <w:tc>
          <w:tcPr>
            <w:tcW w:w="916"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561DC37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60"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4EE0D50B"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4"/>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2259E9E7"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0760DE5D" w14:textId="77777777" w:rsidTr="00F423E3">
        <w:trPr>
          <w:trHeight w:hRule="exact" w:val="788"/>
        </w:trPr>
        <w:tc>
          <w:tcPr>
            <w:tcW w:w="1002"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36561FAB" w14:textId="77777777" w:rsidR="00F423E3" w:rsidRPr="00027D64" w:rsidRDefault="00F423E3" w:rsidP="00F423E3">
            <w:pPr>
              <w:ind w:firstLine="18"/>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109B877"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CF682C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Y</w:t>
            </w:r>
          </w:p>
        </w:tc>
        <w:tc>
          <w:tcPr>
            <w:tcW w:w="916"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6804B695" w14:textId="77777777" w:rsidR="00F423E3" w:rsidRPr="00027D64" w:rsidRDefault="00F423E3" w:rsidP="00F423E3">
            <w:pPr>
              <w:ind w:firstLine="18"/>
              <w:rPr>
                <w:sz w:val="16"/>
                <w:szCs w:val="16"/>
              </w:rPr>
            </w:pPr>
          </w:p>
        </w:tc>
        <w:tc>
          <w:tcPr>
            <w:tcW w:w="860"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17DD503E" w14:textId="77777777" w:rsidR="00F423E3" w:rsidRPr="00027D64" w:rsidRDefault="00F423E3" w:rsidP="00F423E3">
            <w:pPr>
              <w:ind w:firstLine="18"/>
              <w:rPr>
                <w:sz w:val="16"/>
                <w:szCs w:val="16"/>
              </w:rPr>
            </w:pPr>
          </w:p>
        </w:tc>
        <w:tc>
          <w:tcPr>
            <w:tcW w:w="889" w:type="pct"/>
            <w:gridSpan w:val="4"/>
            <w:vMerge/>
            <w:tcBorders>
              <w:top w:val="single" w:sz="5" w:space="0" w:color="000000"/>
              <w:left w:val="single" w:sz="5" w:space="0" w:color="000000"/>
              <w:bottom w:val="single" w:sz="5" w:space="0" w:color="000000"/>
              <w:right w:val="double" w:sz="5" w:space="0" w:color="000000"/>
            </w:tcBorders>
            <w:shd w:val="clear" w:color="auto" w:fill="auto"/>
            <w:vAlign w:val="center"/>
          </w:tcPr>
          <w:p w14:paraId="205C1365" w14:textId="77777777" w:rsidR="00F423E3" w:rsidRPr="00027D64" w:rsidRDefault="00F423E3" w:rsidP="00F423E3">
            <w:pPr>
              <w:ind w:firstLine="18"/>
              <w:rPr>
                <w:sz w:val="16"/>
                <w:szCs w:val="16"/>
              </w:rPr>
            </w:pPr>
          </w:p>
        </w:tc>
      </w:tr>
      <w:tr w:rsidR="00F423E3" w:rsidRPr="00027D64" w14:paraId="2BE033DF"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2A3F5301"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601033"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25A4F4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3</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D9FBC45"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4</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406715F"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5</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0637F5E0"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6</w:t>
            </w:r>
          </w:p>
        </w:tc>
      </w:tr>
      <w:tr w:rsidR="00F423E3" w:rsidRPr="00027D64" w14:paraId="213210BF"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332ACE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20114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B43B83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916"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FFE231E"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860"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395FE4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889" w:type="pct"/>
            <w:gridSpan w:val="4"/>
            <w:tcBorders>
              <w:top w:val="single" w:sz="5" w:space="0" w:color="000000"/>
              <w:left w:val="single" w:sz="5" w:space="0" w:color="000000"/>
              <w:bottom w:val="single" w:sz="5" w:space="0" w:color="000000"/>
              <w:right w:val="double" w:sz="5" w:space="0" w:color="000000"/>
            </w:tcBorders>
            <w:shd w:val="clear" w:color="auto" w:fill="auto"/>
            <w:vAlign w:val="center"/>
          </w:tcPr>
          <w:p w14:paraId="4C48D57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r>
      <w:tr w:rsidR="00F423E3" w:rsidRPr="00027D64" w14:paraId="13E82E07" w14:textId="77777777" w:rsidTr="00F423E3">
        <w:trPr>
          <w:trHeight w:hRule="exact" w:val="516"/>
        </w:trPr>
        <w:tc>
          <w:tcPr>
            <w:tcW w:w="5000" w:type="pct"/>
            <w:gridSpan w:val="19"/>
            <w:tcBorders>
              <w:top w:val="single" w:sz="3" w:space="0" w:color="000000"/>
              <w:left w:val="double" w:sz="5" w:space="0" w:color="000000"/>
              <w:right w:val="double" w:sz="5" w:space="0" w:color="000000"/>
            </w:tcBorders>
            <w:shd w:val="clear" w:color="auto" w:fill="auto"/>
            <w:vAlign w:val="center"/>
          </w:tcPr>
          <w:p w14:paraId="18B9330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Сведения о местоположении измененных (уточненных) границ объекта</w:t>
            </w:r>
          </w:p>
        </w:tc>
      </w:tr>
      <w:tr w:rsidR="00F423E3" w:rsidRPr="00027D64" w14:paraId="55923DB7" w14:textId="77777777" w:rsidTr="00F423E3">
        <w:trPr>
          <w:trHeight w:hRule="exact" w:val="57"/>
        </w:trPr>
        <w:tc>
          <w:tcPr>
            <w:tcW w:w="5000" w:type="pct"/>
            <w:gridSpan w:val="19"/>
            <w:tcBorders>
              <w:left w:val="double" w:sz="5" w:space="0" w:color="000000"/>
              <w:bottom w:val="single" w:sz="5" w:space="0" w:color="000000"/>
              <w:right w:val="double" w:sz="5" w:space="0" w:color="000000"/>
            </w:tcBorders>
          </w:tcPr>
          <w:p w14:paraId="4D3A6DC7" w14:textId="77777777" w:rsidR="00F423E3" w:rsidRPr="00027D64" w:rsidRDefault="00F423E3" w:rsidP="00F423E3">
            <w:pPr>
              <w:ind w:firstLine="18"/>
              <w:rPr>
                <w:sz w:val="16"/>
                <w:szCs w:val="16"/>
              </w:rPr>
            </w:pPr>
          </w:p>
        </w:tc>
      </w:tr>
      <w:tr w:rsidR="00F423E3" w:rsidRPr="00027D64" w14:paraId="1BD9FB65" w14:textId="77777777" w:rsidTr="00F423E3">
        <w:trPr>
          <w:trHeight w:hRule="exact" w:val="4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665667D3" w14:textId="77777777" w:rsidR="00F423E3" w:rsidRPr="00027D64" w:rsidRDefault="00F423E3" w:rsidP="00F423E3">
            <w:pPr>
              <w:spacing w:line="230" w:lineRule="auto"/>
              <w:ind w:firstLine="18"/>
              <w:rPr>
                <w:spacing w:val="-2"/>
                <w:sz w:val="16"/>
                <w:szCs w:val="16"/>
              </w:rPr>
            </w:pPr>
            <w:r w:rsidRPr="00027D64">
              <w:rPr>
                <w:spacing w:val="-2"/>
                <w:sz w:val="16"/>
                <w:szCs w:val="16"/>
              </w:rPr>
              <w:t>1. Система координат   -</w:t>
            </w:r>
          </w:p>
        </w:tc>
      </w:tr>
      <w:tr w:rsidR="00F423E3" w:rsidRPr="00027D64" w14:paraId="2B9C23ED" w14:textId="77777777"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148E2131" w14:textId="77777777" w:rsidR="00F423E3" w:rsidRPr="00027D64" w:rsidRDefault="00F423E3" w:rsidP="00F423E3">
            <w:pPr>
              <w:spacing w:line="230" w:lineRule="auto"/>
              <w:ind w:firstLine="18"/>
              <w:rPr>
                <w:spacing w:val="-2"/>
                <w:sz w:val="16"/>
                <w:szCs w:val="16"/>
              </w:rPr>
            </w:pPr>
            <w:r w:rsidRPr="00027D64">
              <w:rPr>
                <w:spacing w:val="-2"/>
                <w:sz w:val="16"/>
                <w:szCs w:val="16"/>
              </w:rPr>
              <w:t>2. Сведения о характерных точках границ объекта</w:t>
            </w:r>
          </w:p>
        </w:tc>
      </w:tr>
      <w:tr w:rsidR="00F423E3" w:rsidRPr="00027D64" w14:paraId="486304DB" w14:textId="77777777"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201B0DBF"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48EB1946"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E3577CE"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644210D2"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558C3336"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7E95802C"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3D0825FE" w14:textId="77777777"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14:paraId="19BE1C8E" w14:textId="77777777" w:rsidR="00F423E3" w:rsidRPr="00027D64" w:rsidRDefault="00F423E3" w:rsidP="00F423E3">
            <w:pPr>
              <w:ind w:firstLine="18"/>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D5A22A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5EFCA1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B29A0E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70E031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4F99BFBB" w14:textId="77777777" w:rsidR="00F423E3" w:rsidRPr="00027D64" w:rsidRDefault="00F423E3" w:rsidP="00F423E3">
            <w:pPr>
              <w:ind w:firstLine="18"/>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585D471E" w14:textId="77777777" w:rsidR="00F423E3" w:rsidRPr="00027D64" w:rsidRDefault="00F423E3" w:rsidP="00F423E3">
            <w:pPr>
              <w:ind w:firstLine="18"/>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0D7E301B" w14:textId="77777777" w:rsidR="00F423E3" w:rsidRPr="00027D64" w:rsidRDefault="00F423E3" w:rsidP="00F423E3">
            <w:pPr>
              <w:ind w:firstLine="18"/>
              <w:rPr>
                <w:sz w:val="16"/>
                <w:szCs w:val="16"/>
              </w:rPr>
            </w:pPr>
          </w:p>
        </w:tc>
      </w:tr>
      <w:tr w:rsidR="00F423E3" w:rsidRPr="00027D64" w14:paraId="36FDC8BA" w14:textId="77777777"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7CA6653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68647C0"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87B56F5"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EC3D668"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A05591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A37337F"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6</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2BF8A2B"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7</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69247733"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8</w:t>
            </w:r>
          </w:p>
        </w:tc>
      </w:tr>
      <w:tr w:rsidR="00F423E3" w:rsidRPr="00027D64" w14:paraId="2D2E18B0" w14:textId="77777777" w:rsidTr="00F423E3">
        <w:trPr>
          <w:trHeight w:hRule="exact" w:val="330"/>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410A624F"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66A494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689840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1499ED1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0292CD9"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6AA621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0181DD8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E1B6CE9" w14:textId="77777777" w:rsidR="00F423E3" w:rsidRPr="00027D64" w:rsidRDefault="00F423E3" w:rsidP="00F423E3">
            <w:pPr>
              <w:spacing w:line="230" w:lineRule="auto"/>
              <w:ind w:firstLine="18"/>
              <w:jc w:val="center"/>
              <w:rPr>
                <w:spacing w:val="-2"/>
                <w:sz w:val="16"/>
                <w:szCs w:val="16"/>
              </w:rPr>
            </w:pPr>
          </w:p>
        </w:tc>
      </w:tr>
      <w:tr w:rsidR="00F423E3" w:rsidRPr="00027D64" w14:paraId="3264C101" w14:textId="77777777" w:rsidTr="00F423E3">
        <w:trPr>
          <w:trHeight w:hRule="exact" w:val="344"/>
        </w:trPr>
        <w:tc>
          <w:tcPr>
            <w:tcW w:w="5000" w:type="pct"/>
            <w:gridSpan w:val="19"/>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5C75E87C" w14:textId="77777777" w:rsidR="00F423E3" w:rsidRPr="00027D64" w:rsidRDefault="00F423E3" w:rsidP="00F423E3">
            <w:pPr>
              <w:spacing w:line="230" w:lineRule="auto"/>
              <w:ind w:firstLine="18"/>
              <w:rPr>
                <w:spacing w:val="-2"/>
                <w:sz w:val="16"/>
                <w:szCs w:val="16"/>
              </w:rPr>
            </w:pPr>
            <w:r w:rsidRPr="00027D64">
              <w:rPr>
                <w:spacing w:val="-2"/>
                <w:sz w:val="16"/>
                <w:szCs w:val="16"/>
              </w:rPr>
              <w:lastRenderedPageBreak/>
              <w:t xml:space="preserve">3. Сведения  о  характерных  точках  части  (частей)  границы объекта                                           </w:t>
            </w:r>
          </w:p>
        </w:tc>
      </w:tr>
      <w:tr w:rsidR="00F423E3" w:rsidRPr="00027D64" w14:paraId="72676BA5" w14:textId="77777777" w:rsidTr="00F423E3">
        <w:trPr>
          <w:trHeight w:hRule="exact" w:val="788"/>
        </w:trPr>
        <w:tc>
          <w:tcPr>
            <w:tcW w:w="691" w:type="pct"/>
            <w:gridSpan w:val="3"/>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5E4D02AD"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Обозначение характерных точек части границы</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4B6C9358"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F5D716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Измененные (уточненные) координаты, м </w:t>
            </w:r>
          </w:p>
        </w:tc>
        <w:tc>
          <w:tcPr>
            <w:tcW w:w="748"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5ED485D6"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 xml:space="preserve">Метод определения координат характерной точки </w:t>
            </w:r>
          </w:p>
        </w:tc>
        <w:tc>
          <w:tcPr>
            <w:tcW w:w="832" w:type="pct"/>
            <w:gridSpan w:val="2"/>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1A1F4187"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642"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3C21A94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обозначения точки на местности (при наличии)</w:t>
            </w:r>
          </w:p>
        </w:tc>
      </w:tr>
      <w:tr w:rsidR="00F423E3" w:rsidRPr="00027D64" w14:paraId="288D24AD" w14:textId="77777777" w:rsidTr="00F423E3">
        <w:trPr>
          <w:trHeight w:hRule="exact" w:val="788"/>
        </w:trPr>
        <w:tc>
          <w:tcPr>
            <w:tcW w:w="691" w:type="pct"/>
            <w:gridSpan w:val="3"/>
            <w:vMerge/>
            <w:tcBorders>
              <w:top w:val="single" w:sz="5" w:space="0" w:color="000000"/>
              <w:left w:val="double" w:sz="5" w:space="0" w:color="000000"/>
              <w:bottom w:val="single" w:sz="5" w:space="0" w:color="000000"/>
              <w:right w:val="single" w:sz="5" w:space="0" w:color="000000"/>
            </w:tcBorders>
            <w:shd w:val="clear" w:color="auto" w:fill="auto"/>
            <w:vAlign w:val="center"/>
          </w:tcPr>
          <w:p w14:paraId="04997FE6" w14:textId="77777777" w:rsidR="00F423E3" w:rsidRPr="00027D64" w:rsidRDefault="00F423E3" w:rsidP="00F423E3">
            <w:pPr>
              <w:ind w:firstLine="18"/>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FCC3DD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96D768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76860C5"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A5555F6"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Y</w:t>
            </w:r>
          </w:p>
        </w:tc>
        <w:tc>
          <w:tcPr>
            <w:tcW w:w="748"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26CF8387" w14:textId="77777777" w:rsidR="00F423E3" w:rsidRPr="00027D64" w:rsidRDefault="00F423E3" w:rsidP="00F423E3">
            <w:pPr>
              <w:ind w:firstLine="18"/>
              <w:rPr>
                <w:sz w:val="16"/>
                <w:szCs w:val="16"/>
              </w:rPr>
            </w:pPr>
          </w:p>
        </w:tc>
        <w:tc>
          <w:tcPr>
            <w:tcW w:w="832" w:type="pct"/>
            <w:gridSpan w:val="2"/>
            <w:vMerge/>
            <w:tcBorders>
              <w:top w:val="single" w:sz="5" w:space="0" w:color="000000"/>
              <w:left w:val="single" w:sz="5" w:space="0" w:color="000000"/>
              <w:bottom w:val="single" w:sz="5" w:space="0" w:color="000000"/>
              <w:right w:val="single" w:sz="5" w:space="0" w:color="000000"/>
            </w:tcBorders>
            <w:shd w:val="clear" w:color="auto" w:fill="auto"/>
            <w:vAlign w:val="center"/>
          </w:tcPr>
          <w:p w14:paraId="01F59EA0" w14:textId="77777777" w:rsidR="00F423E3" w:rsidRPr="00027D64" w:rsidRDefault="00F423E3" w:rsidP="00F423E3">
            <w:pPr>
              <w:ind w:firstLine="18"/>
              <w:rPr>
                <w:sz w:val="16"/>
                <w:szCs w:val="16"/>
              </w:rPr>
            </w:pPr>
          </w:p>
        </w:tc>
        <w:tc>
          <w:tcPr>
            <w:tcW w:w="642"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46D305AA" w14:textId="77777777" w:rsidR="00F423E3" w:rsidRPr="00027D64" w:rsidRDefault="00F423E3" w:rsidP="00F423E3">
            <w:pPr>
              <w:ind w:firstLine="18"/>
              <w:rPr>
                <w:sz w:val="16"/>
                <w:szCs w:val="16"/>
              </w:rPr>
            </w:pPr>
          </w:p>
        </w:tc>
      </w:tr>
      <w:tr w:rsidR="00F423E3" w:rsidRPr="00027D64" w14:paraId="446D5F72" w14:textId="77777777"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49C4CA21"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D8B2031"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D5EC73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380DC43A"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32DBBEB"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5</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C8EC77E"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6</w:t>
            </w:r>
          </w:p>
        </w:tc>
        <w:tc>
          <w:tcPr>
            <w:tcW w:w="832" w:type="pct"/>
            <w:gridSpan w:val="2"/>
            <w:tcBorders>
              <w:top w:val="single" w:sz="5" w:space="0" w:color="000000"/>
              <w:left w:val="single" w:sz="5" w:space="0" w:color="000000"/>
              <w:bottom w:val="single" w:sz="5" w:space="0" w:color="000000"/>
            </w:tcBorders>
            <w:shd w:val="clear" w:color="auto" w:fill="auto"/>
            <w:vAlign w:val="center"/>
          </w:tcPr>
          <w:p w14:paraId="5C87EB31"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7</w:t>
            </w:r>
          </w:p>
        </w:tc>
        <w:tc>
          <w:tcPr>
            <w:tcW w:w="642" w:type="pct"/>
            <w:gridSpan w:val="3"/>
            <w:tcBorders>
              <w:top w:val="single" w:sz="5" w:space="0" w:color="000000"/>
              <w:bottom w:val="single" w:sz="5" w:space="0" w:color="000000"/>
              <w:right w:val="double" w:sz="5" w:space="0" w:color="000000"/>
            </w:tcBorders>
            <w:shd w:val="clear" w:color="auto" w:fill="auto"/>
            <w:vAlign w:val="center"/>
          </w:tcPr>
          <w:p w14:paraId="65568D08"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8</w:t>
            </w:r>
          </w:p>
        </w:tc>
      </w:tr>
      <w:tr w:rsidR="00F423E3" w:rsidRPr="00027D64" w14:paraId="59D9A1DF" w14:textId="77777777" w:rsidTr="00F423E3">
        <w:trPr>
          <w:trHeight w:hRule="exact" w:val="344"/>
        </w:trPr>
        <w:tc>
          <w:tcPr>
            <w:tcW w:w="691" w:type="pct"/>
            <w:gridSpan w:val="3"/>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32F375B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0F7335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67945E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57AA83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D936FB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748"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14:paraId="7C327CE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832"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7ED87B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642"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2E7BAE47" w14:textId="77777777" w:rsidR="00F423E3" w:rsidRPr="00027D64" w:rsidRDefault="00F423E3" w:rsidP="00F423E3">
            <w:pPr>
              <w:spacing w:line="230" w:lineRule="auto"/>
              <w:ind w:firstLine="18"/>
              <w:jc w:val="center"/>
              <w:rPr>
                <w:spacing w:val="-2"/>
                <w:sz w:val="16"/>
                <w:szCs w:val="16"/>
              </w:rPr>
            </w:pPr>
          </w:p>
        </w:tc>
      </w:tr>
      <w:tr w:rsidR="00F423E3" w:rsidRPr="00027D64" w14:paraId="340F28FC" w14:textId="77777777" w:rsidTr="00F423E3">
        <w:trPr>
          <w:trHeight w:hRule="exact" w:val="57"/>
        </w:trPr>
        <w:tc>
          <w:tcPr>
            <w:tcW w:w="5000" w:type="pct"/>
            <w:gridSpan w:val="19"/>
            <w:tcBorders>
              <w:top w:val="double" w:sz="5" w:space="0" w:color="000000"/>
              <w:left w:val="double" w:sz="5" w:space="0" w:color="000000"/>
              <w:right w:val="double" w:sz="5" w:space="0" w:color="000000"/>
            </w:tcBorders>
          </w:tcPr>
          <w:p w14:paraId="0D23DE2D" w14:textId="77777777" w:rsidR="00F423E3" w:rsidRPr="00027D64" w:rsidRDefault="00F423E3" w:rsidP="00F423E3">
            <w:pPr>
              <w:ind w:firstLine="18"/>
              <w:rPr>
                <w:sz w:val="16"/>
                <w:szCs w:val="16"/>
              </w:rPr>
            </w:pPr>
          </w:p>
        </w:tc>
      </w:tr>
      <w:tr w:rsidR="00F423E3" w:rsidRPr="00027D64" w14:paraId="2CB7D0EC" w14:textId="77777777" w:rsidTr="00F423E3">
        <w:trPr>
          <w:trHeight w:hRule="exact" w:val="1018"/>
        </w:trPr>
        <w:tc>
          <w:tcPr>
            <w:tcW w:w="85" w:type="pct"/>
            <w:tcBorders>
              <w:left w:val="double" w:sz="5" w:space="0" w:color="000000"/>
              <w:bottom w:val="single" w:sz="5" w:space="0" w:color="000000"/>
            </w:tcBorders>
          </w:tcPr>
          <w:p w14:paraId="44A40DB5" w14:textId="77777777" w:rsidR="00F423E3" w:rsidRPr="00027D64" w:rsidRDefault="00F423E3" w:rsidP="00F423E3">
            <w:pPr>
              <w:ind w:firstLine="18"/>
              <w:rPr>
                <w:sz w:val="16"/>
                <w:szCs w:val="16"/>
              </w:rPr>
            </w:pPr>
          </w:p>
        </w:tc>
        <w:tc>
          <w:tcPr>
            <w:tcW w:w="4859" w:type="pct"/>
            <w:gridSpan w:val="16"/>
            <w:tcBorders>
              <w:bottom w:val="single" w:sz="5" w:space="0" w:color="000000"/>
            </w:tcBorders>
            <w:shd w:val="clear" w:color="auto" w:fill="auto"/>
            <w:vAlign w:val="center"/>
          </w:tcPr>
          <w:p w14:paraId="64AEC180"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Текстовое описание местоположения границ</w:t>
            </w:r>
          </w:p>
          <w:p w14:paraId="1F424928"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населенных пунктов, территориальных зон, особо охраняемых природных территорий, зон с особыми условиями использования территорий</w:t>
            </w:r>
          </w:p>
        </w:tc>
        <w:tc>
          <w:tcPr>
            <w:tcW w:w="57" w:type="pct"/>
            <w:gridSpan w:val="2"/>
            <w:tcBorders>
              <w:bottom w:val="single" w:sz="5" w:space="0" w:color="000000"/>
              <w:right w:val="double" w:sz="5" w:space="0" w:color="000000"/>
            </w:tcBorders>
          </w:tcPr>
          <w:p w14:paraId="4CFD4E76" w14:textId="77777777" w:rsidR="00F423E3" w:rsidRPr="00027D64" w:rsidRDefault="00F423E3" w:rsidP="00F423E3">
            <w:pPr>
              <w:ind w:firstLine="18"/>
              <w:rPr>
                <w:sz w:val="16"/>
                <w:szCs w:val="16"/>
              </w:rPr>
            </w:pPr>
          </w:p>
        </w:tc>
      </w:tr>
      <w:tr w:rsidR="00F423E3" w:rsidRPr="00027D64" w14:paraId="081757D4" w14:textId="77777777" w:rsidTr="00F423E3">
        <w:trPr>
          <w:trHeight w:hRule="exact" w:val="558"/>
        </w:trPr>
        <w:tc>
          <w:tcPr>
            <w:tcW w:w="1664" w:type="pct"/>
            <w:gridSpan w:val="6"/>
            <w:tcBorders>
              <w:top w:val="single" w:sz="5" w:space="0" w:color="000000"/>
              <w:left w:val="double" w:sz="5" w:space="0" w:color="000000"/>
              <w:bottom w:val="single" w:sz="5" w:space="0" w:color="000000"/>
              <w:right w:val="single" w:sz="5" w:space="0" w:color="000000"/>
            </w:tcBorders>
            <w:shd w:val="clear" w:color="auto" w:fill="auto"/>
            <w:vAlign w:val="center"/>
          </w:tcPr>
          <w:p w14:paraId="22D6AF39"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Прохождение границы</w:t>
            </w:r>
          </w:p>
        </w:tc>
        <w:tc>
          <w:tcPr>
            <w:tcW w:w="3336" w:type="pct"/>
            <w:gridSpan w:val="1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210CEE1B"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Описание прохождения границы</w:t>
            </w:r>
          </w:p>
        </w:tc>
      </w:tr>
      <w:tr w:rsidR="00F423E3" w:rsidRPr="00027D64" w14:paraId="26FB1A68" w14:textId="77777777" w:rsidTr="00F423E3">
        <w:trPr>
          <w:trHeight w:hRule="exact" w:val="172"/>
        </w:trPr>
        <w:tc>
          <w:tcPr>
            <w:tcW w:w="1002" w:type="pct"/>
            <w:gridSpan w:val="4"/>
            <w:tcBorders>
              <w:top w:val="single" w:sz="5" w:space="0" w:color="000000"/>
              <w:left w:val="double" w:sz="5" w:space="0" w:color="000000"/>
              <w:right w:val="single" w:sz="5" w:space="0" w:color="000000"/>
            </w:tcBorders>
            <w:shd w:val="clear" w:color="auto" w:fill="auto"/>
            <w:vAlign w:val="center"/>
          </w:tcPr>
          <w:p w14:paraId="02912794"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14:paraId="15A7F7CA"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до точки</w:t>
            </w: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14:paraId="67D9BB80" w14:textId="77777777" w:rsidR="00F423E3" w:rsidRPr="00027D64" w:rsidRDefault="00F423E3" w:rsidP="00F423E3">
            <w:pPr>
              <w:ind w:firstLine="18"/>
              <w:rPr>
                <w:sz w:val="16"/>
                <w:szCs w:val="16"/>
              </w:rPr>
            </w:pPr>
          </w:p>
        </w:tc>
      </w:tr>
      <w:tr w:rsidR="00F423E3" w:rsidRPr="00027D64" w14:paraId="4925F66A" w14:textId="77777777" w:rsidTr="00F423E3">
        <w:trPr>
          <w:trHeight w:hRule="exact" w:val="172"/>
        </w:trPr>
        <w:tc>
          <w:tcPr>
            <w:tcW w:w="1002" w:type="pct"/>
            <w:gridSpan w:val="4"/>
            <w:tcBorders>
              <w:left w:val="double" w:sz="5" w:space="0" w:color="000000"/>
              <w:bottom w:val="single" w:sz="5" w:space="0" w:color="000000"/>
              <w:right w:val="single" w:sz="5" w:space="0" w:color="000000"/>
            </w:tcBorders>
            <w:shd w:val="clear" w:color="auto" w:fill="auto"/>
            <w:vAlign w:val="center"/>
          </w:tcPr>
          <w:p w14:paraId="0A30D9C2" w14:textId="77777777" w:rsidR="00F423E3" w:rsidRPr="00027D64" w:rsidRDefault="00F423E3" w:rsidP="00F423E3">
            <w:pPr>
              <w:spacing w:line="230" w:lineRule="auto"/>
              <w:ind w:firstLine="18"/>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0F1E9004" w14:textId="77777777" w:rsidR="00F423E3" w:rsidRPr="00027D64" w:rsidRDefault="00F423E3" w:rsidP="00F423E3">
            <w:pPr>
              <w:spacing w:line="230" w:lineRule="auto"/>
              <w:ind w:firstLine="18"/>
              <w:jc w:val="center"/>
              <w:rPr>
                <w:b/>
                <w:spacing w:val="-2"/>
                <w:sz w:val="16"/>
                <w:szCs w:val="16"/>
              </w:rPr>
            </w:pPr>
          </w:p>
        </w:tc>
        <w:tc>
          <w:tcPr>
            <w:tcW w:w="3336" w:type="pct"/>
            <w:gridSpan w:val="13"/>
            <w:vMerge/>
            <w:tcBorders>
              <w:top w:val="single" w:sz="5" w:space="0" w:color="000000"/>
              <w:left w:val="single" w:sz="5" w:space="0" w:color="000000"/>
              <w:bottom w:val="single" w:sz="5" w:space="0" w:color="000000"/>
              <w:right w:val="double" w:sz="5" w:space="0" w:color="000000"/>
            </w:tcBorders>
            <w:shd w:val="clear" w:color="auto" w:fill="auto"/>
            <w:vAlign w:val="center"/>
          </w:tcPr>
          <w:p w14:paraId="2287A732" w14:textId="77777777" w:rsidR="00F423E3" w:rsidRPr="00027D64" w:rsidRDefault="00F423E3" w:rsidP="00F423E3">
            <w:pPr>
              <w:ind w:firstLine="18"/>
              <w:rPr>
                <w:sz w:val="16"/>
                <w:szCs w:val="16"/>
              </w:rPr>
            </w:pPr>
          </w:p>
        </w:tc>
      </w:tr>
      <w:tr w:rsidR="00F423E3" w:rsidRPr="00027D64" w14:paraId="42A4D386" w14:textId="77777777" w:rsidTr="00F423E3">
        <w:trPr>
          <w:trHeight w:hRule="exact" w:val="58"/>
        </w:trPr>
        <w:tc>
          <w:tcPr>
            <w:tcW w:w="1002" w:type="pct"/>
            <w:gridSpan w:val="4"/>
            <w:tcBorders>
              <w:top w:val="single" w:sz="5" w:space="0" w:color="000000"/>
              <w:left w:val="double" w:sz="5" w:space="0" w:color="000000"/>
              <w:right w:val="single" w:sz="5" w:space="0" w:color="000000"/>
            </w:tcBorders>
          </w:tcPr>
          <w:p w14:paraId="506B24C3" w14:textId="77777777" w:rsidR="00F423E3" w:rsidRPr="00027D64" w:rsidRDefault="00F423E3" w:rsidP="00F423E3">
            <w:pPr>
              <w:ind w:firstLine="18"/>
              <w:rPr>
                <w:sz w:val="16"/>
                <w:szCs w:val="16"/>
              </w:rPr>
            </w:pPr>
          </w:p>
        </w:tc>
        <w:tc>
          <w:tcPr>
            <w:tcW w:w="662" w:type="pct"/>
            <w:gridSpan w:val="2"/>
            <w:tcBorders>
              <w:top w:val="single" w:sz="5" w:space="0" w:color="000000"/>
              <w:left w:val="single" w:sz="5" w:space="0" w:color="000000"/>
              <w:right w:val="single" w:sz="5" w:space="0" w:color="000000"/>
            </w:tcBorders>
          </w:tcPr>
          <w:p w14:paraId="396E2807" w14:textId="77777777" w:rsidR="00F423E3" w:rsidRPr="00027D64" w:rsidRDefault="00F423E3" w:rsidP="00F423E3">
            <w:pPr>
              <w:ind w:firstLine="18"/>
              <w:rPr>
                <w:sz w:val="16"/>
                <w:szCs w:val="16"/>
              </w:rPr>
            </w:pPr>
          </w:p>
        </w:tc>
        <w:tc>
          <w:tcPr>
            <w:tcW w:w="3336" w:type="pct"/>
            <w:gridSpan w:val="13"/>
            <w:tcBorders>
              <w:top w:val="single" w:sz="5" w:space="0" w:color="000000"/>
              <w:left w:val="single" w:sz="5" w:space="0" w:color="000000"/>
              <w:right w:val="double" w:sz="5" w:space="0" w:color="000000"/>
            </w:tcBorders>
          </w:tcPr>
          <w:p w14:paraId="5202708E" w14:textId="77777777" w:rsidR="00F423E3" w:rsidRPr="00027D64" w:rsidRDefault="00F423E3" w:rsidP="00F423E3">
            <w:pPr>
              <w:ind w:firstLine="18"/>
              <w:rPr>
                <w:sz w:val="16"/>
                <w:szCs w:val="16"/>
              </w:rPr>
            </w:pPr>
          </w:p>
        </w:tc>
      </w:tr>
      <w:tr w:rsidR="00F423E3" w:rsidRPr="00027D64" w14:paraId="37FCF016" w14:textId="77777777" w:rsidTr="00F423E3">
        <w:trPr>
          <w:trHeight w:hRule="exact" w:val="272"/>
        </w:trPr>
        <w:tc>
          <w:tcPr>
            <w:tcW w:w="1002" w:type="pct"/>
            <w:gridSpan w:val="4"/>
            <w:tcBorders>
              <w:left w:val="double" w:sz="5" w:space="0" w:color="000000"/>
              <w:bottom w:val="single" w:sz="5" w:space="0" w:color="000000"/>
              <w:right w:val="single" w:sz="5" w:space="0" w:color="000000"/>
            </w:tcBorders>
            <w:shd w:val="clear" w:color="auto" w:fill="auto"/>
            <w:vAlign w:val="center"/>
          </w:tcPr>
          <w:p w14:paraId="485390A6"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48E10965"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2</w:t>
            </w:r>
          </w:p>
        </w:tc>
        <w:tc>
          <w:tcPr>
            <w:tcW w:w="29" w:type="pct"/>
            <w:tcBorders>
              <w:left w:val="single" w:sz="5" w:space="0" w:color="000000"/>
              <w:bottom w:val="single" w:sz="5" w:space="0" w:color="000000"/>
            </w:tcBorders>
          </w:tcPr>
          <w:p w14:paraId="7C324067" w14:textId="77777777" w:rsidR="00F423E3" w:rsidRPr="00027D64" w:rsidRDefault="00F423E3" w:rsidP="00F423E3">
            <w:pPr>
              <w:ind w:firstLine="18"/>
              <w:rPr>
                <w:sz w:val="16"/>
                <w:szCs w:val="16"/>
              </w:rPr>
            </w:pPr>
          </w:p>
        </w:tc>
        <w:tc>
          <w:tcPr>
            <w:tcW w:w="3279" w:type="pct"/>
            <w:gridSpan w:val="11"/>
            <w:tcBorders>
              <w:bottom w:val="single" w:sz="5" w:space="0" w:color="000000"/>
            </w:tcBorders>
            <w:shd w:val="clear" w:color="auto" w:fill="auto"/>
            <w:vAlign w:val="center"/>
          </w:tcPr>
          <w:p w14:paraId="2EDDB205" w14:textId="77777777" w:rsidR="00F423E3" w:rsidRPr="00027D64" w:rsidRDefault="00F423E3" w:rsidP="00F423E3">
            <w:pPr>
              <w:spacing w:line="230" w:lineRule="auto"/>
              <w:ind w:firstLine="18"/>
              <w:jc w:val="center"/>
              <w:rPr>
                <w:b/>
                <w:spacing w:val="-2"/>
                <w:sz w:val="16"/>
                <w:szCs w:val="16"/>
              </w:rPr>
            </w:pPr>
            <w:r w:rsidRPr="00027D64">
              <w:rPr>
                <w:b/>
                <w:spacing w:val="-2"/>
                <w:sz w:val="16"/>
                <w:szCs w:val="16"/>
              </w:rPr>
              <w:t>3</w:t>
            </w:r>
          </w:p>
        </w:tc>
        <w:tc>
          <w:tcPr>
            <w:tcW w:w="29" w:type="pct"/>
            <w:tcBorders>
              <w:bottom w:val="single" w:sz="5" w:space="0" w:color="000000"/>
              <w:right w:val="double" w:sz="5" w:space="0" w:color="000000"/>
            </w:tcBorders>
          </w:tcPr>
          <w:p w14:paraId="0A033460" w14:textId="77777777" w:rsidR="00F423E3" w:rsidRPr="00027D64" w:rsidRDefault="00F423E3" w:rsidP="00F423E3">
            <w:pPr>
              <w:ind w:firstLine="18"/>
              <w:rPr>
                <w:sz w:val="16"/>
                <w:szCs w:val="16"/>
              </w:rPr>
            </w:pPr>
          </w:p>
        </w:tc>
      </w:tr>
      <w:tr w:rsidR="00F423E3" w:rsidRPr="00027D64" w14:paraId="3EDC0425"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D935215"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7C0E485"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5E0B839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AC3A69E" w14:textId="77777777" w:rsidR="00F423E3" w:rsidRPr="00027D64" w:rsidRDefault="00F423E3" w:rsidP="00F423E3">
            <w:pPr>
              <w:ind w:firstLine="18"/>
              <w:rPr>
                <w:sz w:val="16"/>
                <w:szCs w:val="16"/>
              </w:rPr>
            </w:pPr>
          </w:p>
        </w:tc>
      </w:tr>
      <w:tr w:rsidR="00F423E3" w:rsidRPr="00027D64" w14:paraId="7CA27D38"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1997C5F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E91D23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6B39969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1B53E5C5" w14:textId="77777777" w:rsidR="00F423E3" w:rsidRPr="00027D64" w:rsidRDefault="00F423E3" w:rsidP="00F423E3">
            <w:pPr>
              <w:ind w:firstLine="18"/>
              <w:rPr>
                <w:sz w:val="16"/>
                <w:szCs w:val="16"/>
              </w:rPr>
            </w:pPr>
          </w:p>
        </w:tc>
      </w:tr>
      <w:tr w:rsidR="00F423E3" w:rsidRPr="00027D64" w14:paraId="52A6F9D4"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0AAD891"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42D2A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4</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5F98D97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05DB8C6E" w14:textId="77777777" w:rsidR="00F423E3" w:rsidRPr="00027D64" w:rsidRDefault="00F423E3" w:rsidP="00F423E3">
            <w:pPr>
              <w:ind w:firstLine="18"/>
              <w:rPr>
                <w:sz w:val="16"/>
                <w:szCs w:val="16"/>
              </w:rPr>
            </w:pPr>
          </w:p>
        </w:tc>
      </w:tr>
      <w:tr w:rsidR="00F423E3" w:rsidRPr="00027D64" w14:paraId="2B353476"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ACB17C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C5B0382"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5</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1AA2554A"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0AEC129" w14:textId="77777777" w:rsidR="00F423E3" w:rsidRPr="00027D64" w:rsidRDefault="00F423E3" w:rsidP="00F423E3">
            <w:pPr>
              <w:ind w:firstLine="18"/>
              <w:rPr>
                <w:sz w:val="16"/>
                <w:szCs w:val="16"/>
              </w:rPr>
            </w:pPr>
          </w:p>
        </w:tc>
      </w:tr>
      <w:tr w:rsidR="00F423E3" w:rsidRPr="00027D64" w14:paraId="4784B0EB"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32A624B"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C099F6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6</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1835093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45AE371A" w14:textId="77777777" w:rsidR="00F423E3" w:rsidRPr="00027D64" w:rsidRDefault="00F423E3" w:rsidP="00F423E3">
            <w:pPr>
              <w:ind w:firstLine="18"/>
              <w:rPr>
                <w:sz w:val="16"/>
                <w:szCs w:val="16"/>
              </w:rPr>
            </w:pPr>
          </w:p>
        </w:tc>
      </w:tr>
      <w:tr w:rsidR="00F423E3" w:rsidRPr="00027D64" w14:paraId="58B95B48"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884045B"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BA800DC"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7</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4735BDAE"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3BA9A2B" w14:textId="77777777" w:rsidR="00F423E3" w:rsidRPr="00027D64" w:rsidRDefault="00F423E3" w:rsidP="00F423E3">
            <w:pPr>
              <w:ind w:firstLine="18"/>
              <w:rPr>
                <w:sz w:val="16"/>
                <w:szCs w:val="16"/>
              </w:rPr>
            </w:pPr>
          </w:p>
        </w:tc>
      </w:tr>
      <w:tr w:rsidR="00F423E3" w:rsidRPr="00027D64" w14:paraId="5BCD5F61"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9EFB624"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C2B6CE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8</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08FCB980"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2651B18" w14:textId="77777777" w:rsidR="00F423E3" w:rsidRPr="00027D64" w:rsidRDefault="00F423E3" w:rsidP="00F423E3">
            <w:pPr>
              <w:ind w:firstLine="18"/>
              <w:rPr>
                <w:sz w:val="16"/>
                <w:szCs w:val="16"/>
              </w:rPr>
            </w:pPr>
          </w:p>
        </w:tc>
      </w:tr>
      <w:tr w:rsidR="00F423E3" w:rsidRPr="00027D64" w14:paraId="71FB190B" w14:textId="77777777" w:rsidTr="00F423E3">
        <w:trPr>
          <w:trHeight w:hRule="exact" w:val="330"/>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70D0E92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98D39A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9</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59E8EC2B"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57B9122C" w14:textId="77777777" w:rsidR="00F423E3" w:rsidRPr="00027D64" w:rsidRDefault="00F423E3" w:rsidP="00F423E3">
            <w:pPr>
              <w:ind w:firstLine="18"/>
              <w:rPr>
                <w:sz w:val="16"/>
                <w:szCs w:val="16"/>
              </w:rPr>
            </w:pPr>
          </w:p>
        </w:tc>
      </w:tr>
      <w:tr w:rsidR="00F423E3" w:rsidRPr="00027D64" w14:paraId="3BD9F8DB"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48FCACE3"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0815DE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10</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1DFC2DCD"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E75E4DE" w14:textId="77777777" w:rsidR="00F423E3" w:rsidRPr="00027D64" w:rsidRDefault="00F423E3" w:rsidP="00F423E3">
            <w:pPr>
              <w:ind w:firstLine="18"/>
              <w:rPr>
                <w:sz w:val="16"/>
                <w:szCs w:val="16"/>
              </w:rPr>
            </w:pPr>
          </w:p>
        </w:tc>
      </w:tr>
      <w:tr w:rsidR="00F423E3" w:rsidRPr="00027D64" w14:paraId="6C1F75C6" w14:textId="77777777" w:rsidTr="00F423E3">
        <w:trPr>
          <w:trHeight w:hRule="exact" w:val="344"/>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342CCC1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59E62BA"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11</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183E4148"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275B141D" w14:textId="77777777" w:rsidR="00F423E3" w:rsidRPr="00027D64" w:rsidRDefault="00F423E3" w:rsidP="00F423E3">
            <w:pPr>
              <w:ind w:firstLine="18"/>
              <w:rPr>
                <w:sz w:val="16"/>
                <w:szCs w:val="16"/>
              </w:rPr>
            </w:pPr>
          </w:p>
        </w:tc>
      </w:tr>
      <w:tr w:rsidR="00F423E3" w:rsidRPr="00027D64" w14:paraId="2A11951C" w14:textId="77777777" w:rsidTr="00F423E3">
        <w:trPr>
          <w:trHeight w:hRule="exact" w:val="329"/>
        </w:trPr>
        <w:tc>
          <w:tcPr>
            <w:tcW w:w="1002"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0DF6139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45A0F46"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1</w:t>
            </w:r>
          </w:p>
        </w:tc>
        <w:tc>
          <w:tcPr>
            <w:tcW w:w="3279" w:type="pct"/>
            <w:gridSpan w:val="11"/>
            <w:tcBorders>
              <w:top w:val="single" w:sz="5" w:space="0" w:color="000000"/>
              <w:left w:val="single" w:sz="5" w:space="0" w:color="000000"/>
              <w:bottom w:val="single" w:sz="5" w:space="0" w:color="000000"/>
            </w:tcBorders>
            <w:shd w:val="clear" w:color="auto" w:fill="auto"/>
            <w:vAlign w:val="center"/>
          </w:tcPr>
          <w:p w14:paraId="7E08C997" w14:textId="77777777" w:rsidR="00F423E3" w:rsidRPr="00027D64" w:rsidRDefault="00F423E3" w:rsidP="00F423E3">
            <w:pPr>
              <w:spacing w:line="230" w:lineRule="auto"/>
              <w:ind w:firstLine="18"/>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322AABE7" w14:textId="77777777" w:rsidR="00F423E3" w:rsidRPr="00027D64" w:rsidRDefault="00F423E3" w:rsidP="00F423E3">
            <w:pPr>
              <w:ind w:firstLine="18"/>
              <w:rPr>
                <w:sz w:val="16"/>
                <w:szCs w:val="16"/>
              </w:rPr>
            </w:pPr>
          </w:p>
        </w:tc>
      </w:tr>
    </w:tbl>
    <w:p w14:paraId="7F9224FD" w14:textId="77777777" w:rsidR="00F423E3" w:rsidRPr="00027D64" w:rsidRDefault="00F423E3" w:rsidP="00F423E3">
      <w:pPr>
        <w:spacing w:after="200" w:line="276" w:lineRule="auto"/>
      </w:pPr>
    </w:p>
    <w:tbl>
      <w:tblPr>
        <w:tblW w:w="5000" w:type="pct"/>
        <w:tblCellMar>
          <w:left w:w="0" w:type="dxa"/>
          <w:right w:w="0" w:type="dxa"/>
        </w:tblCellMar>
        <w:tblLook w:val="04A0" w:firstRow="1" w:lastRow="0" w:firstColumn="1" w:lastColumn="0" w:noHBand="0" w:noVBand="1"/>
      </w:tblPr>
      <w:tblGrid>
        <w:gridCol w:w="158"/>
        <w:gridCol w:w="52"/>
        <w:gridCol w:w="567"/>
        <w:gridCol w:w="515"/>
        <w:gridCol w:w="582"/>
        <w:gridCol w:w="408"/>
        <w:gridCol w:w="831"/>
        <w:gridCol w:w="54"/>
        <w:gridCol w:w="105"/>
        <w:gridCol w:w="990"/>
        <w:gridCol w:w="107"/>
        <w:gridCol w:w="831"/>
        <w:gridCol w:w="356"/>
        <w:gridCol w:w="1609"/>
        <w:gridCol w:w="530"/>
        <w:gridCol w:w="1557"/>
        <w:gridCol w:w="52"/>
        <w:gridCol w:w="52"/>
      </w:tblGrid>
      <w:tr w:rsidR="00F423E3" w:rsidRPr="00027D64" w14:paraId="63C8CED5" w14:textId="77777777" w:rsidTr="00F423E3">
        <w:trPr>
          <w:trHeight w:hRule="exact" w:val="115"/>
        </w:trPr>
        <w:tc>
          <w:tcPr>
            <w:tcW w:w="3829" w:type="pct"/>
            <w:gridSpan w:val="14"/>
          </w:tcPr>
          <w:p w14:paraId="24A20B9A" w14:textId="77777777" w:rsidR="00F423E3" w:rsidRPr="00027D64" w:rsidRDefault="00F423E3" w:rsidP="00F423E3">
            <w:pPr>
              <w:ind w:firstLine="0"/>
              <w:rPr>
                <w:sz w:val="16"/>
                <w:szCs w:val="16"/>
              </w:rPr>
            </w:pPr>
          </w:p>
        </w:tc>
        <w:tc>
          <w:tcPr>
            <w:tcW w:w="1171" w:type="pct"/>
            <w:gridSpan w:val="4"/>
            <w:tcBorders>
              <w:bottom w:val="double" w:sz="5" w:space="0" w:color="000000"/>
            </w:tcBorders>
          </w:tcPr>
          <w:p w14:paraId="77A3D900" w14:textId="77777777" w:rsidR="00F423E3" w:rsidRPr="00027D64" w:rsidRDefault="00F423E3" w:rsidP="002756BF">
            <w:pPr>
              <w:rPr>
                <w:sz w:val="16"/>
                <w:szCs w:val="16"/>
              </w:rPr>
            </w:pPr>
          </w:p>
        </w:tc>
      </w:tr>
      <w:tr w:rsidR="00F423E3" w:rsidRPr="00027D64" w14:paraId="6C5BEDBC" w14:textId="77777777" w:rsidTr="00F423E3">
        <w:trPr>
          <w:trHeight w:hRule="exact" w:val="516"/>
        </w:trPr>
        <w:tc>
          <w:tcPr>
            <w:tcW w:w="5000" w:type="pct"/>
            <w:gridSpan w:val="18"/>
            <w:tcBorders>
              <w:top w:val="double" w:sz="5" w:space="0" w:color="000000"/>
              <w:left w:val="double" w:sz="5" w:space="0" w:color="000000"/>
              <w:right w:val="double" w:sz="5" w:space="0" w:color="000000"/>
            </w:tcBorders>
            <w:shd w:val="clear" w:color="auto" w:fill="auto"/>
            <w:vAlign w:val="center"/>
          </w:tcPr>
          <w:p w14:paraId="29B3A8B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F423E3" w:rsidRPr="00027D64" w14:paraId="6CDD3CE5" w14:textId="77777777" w:rsidTr="00F423E3">
        <w:trPr>
          <w:trHeight w:hRule="exact" w:val="57"/>
        </w:trPr>
        <w:tc>
          <w:tcPr>
            <w:tcW w:w="113" w:type="pct"/>
            <w:gridSpan w:val="2"/>
            <w:tcBorders>
              <w:left w:val="double" w:sz="5" w:space="0" w:color="000000"/>
            </w:tcBorders>
            <w:shd w:val="clear" w:color="auto" w:fill="auto"/>
            <w:vAlign w:val="center"/>
          </w:tcPr>
          <w:p w14:paraId="1DBC382A" w14:textId="77777777" w:rsidR="00F423E3" w:rsidRPr="00027D64" w:rsidRDefault="00F423E3" w:rsidP="00F423E3">
            <w:pPr>
              <w:spacing w:line="230" w:lineRule="auto"/>
              <w:ind w:firstLine="0"/>
              <w:jc w:val="center"/>
              <w:rPr>
                <w:b/>
                <w:spacing w:val="-2"/>
                <w:sz w:val="16"/>
                <w:szCs w:val="16"/>
              </w:rPr>
            </w:pPr>
          </w:p>
        </w:tc>
        <w:tc>
          <w:tcPr>
            <w:tcW w:w="4859" w:type="pct"/>
            <w:gridSpan w:val="15"/>
            <w:vMerge w:val="restart"/>
            <w:tcBorders>
              <w:bottom w:val="single" w:sz="5" w:space="0" w:color="000000"/>
            </w:tcBorders>
            <w:shd w:val="clear" w:color="auto" w:fill="auto"/>
            <w:vAlign w:val="center"/>
          </w:tcPr>
          <w:p w14:paraId="58C3684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поселок Красноармейский</w:t>
            </w:r>
          </w:p>
        </w:tc>
        <w:tc>
          <w:tcPr>
            <w:tcW w:w="29" w:type="pct"/>
            <w:tcBorders>
              <w:right w:val="double" w:sz="5" w:space="0" w:color="000000"/>
            </w:tcBorders>
            <w:shd w:val="clear" w:color="auto" w:fill="auto"/>
            <w:vAlign w:val="center"/>
          </w:tcPr>
          <w:p w14:paraId="5B83DDB5" w14:textId="77777777" w:rsidR="00F423E3" w:rsidRPr="00027D64" w:rsidRDefault="00F423E3" w:rsidP="002756BF">
            <w:pPr>
              <w:spacing w:line="230" w:lineRule="auto"/>
              <w:jc w:val="center"/>
              <w:rPr>
                <w:b/>
                <w:spacing w:val="-2"/>
                <w:sz w:val="16"/>
                <w:szCs w:val="16"/>
              </w:rPr>
            </w:pPr>
          </w:p>
        </w:tc>
      </w:tr>
      <w:tr w:rsidR="00F423E3" w:rsidRPr="00027D64" w14:paraId="4A929866" w14:textId="77777777" w:rsidTr="00F423E3">
        <w:trPr>
          <w:trHeight w:hRule="exact" w:val="444"/>
        </w:trPr>
        <w:tc>
          <w:tcPr>
            <w:tcW w:w="113" w:type="pct"/>
            <w:gridSpan w:val="2"/>
            <w:tcBorders>
              <w:left w:val="double" w:sz="5" w:space="0" w:color="000000"/>
              <w:bottom w:val="single" w:sz="5" w:space="0" w:color="000000"/>
            </w:tcBorders>
          </w:tcPr>
          <w:p w14:paraId="7E761CB7" w14:textId="77777777" w:rsidR="00F423E3" w:rsidRPr="00027D64" w:rsidRDefault="00F423E3" w:rsidP="00F423E3">
            <w:pPr>
              <w:ind w:firstLine="0"/>
              <w:rPr>
                <w:sz w:val="16"/>
                <w:szCs w:val="16"/>
              </w:rPr>
            </w:pPr>
          </w:p>
        </w:tc>
        <w:tc>
          <w:tcPr>
            <w:tcW w:w="4859" w:type="pct"/>
            <w:gridSpan w:val="15"/>
            <w:vMerge/>
            <w:tcBorders>
              <w:bottom w:val="single" w:sz="5" w:space="0" w:color="000000"/>
            </w:tcBorders>
            <w:shd w:val="clear" w:color="auto" w:fill="auto"/>
            <w:vAlign w:val="center"/>
          </w:tcPr>
          <w:p w14:paraId="14389EAE" w14:textId="77777777" w:rsidR="00F423E3" w:rsidRPr="00027D64" w:rsidRDefault="00F423E3" w:rsidP="00F423E3">
            <w:pPr>
              <w:ind w:firstLine="0"/>
              <w:rPr>
                <w:sz w:val="16"/>
                <w:szCs w:val="16"/>
              </w:rPr>
            </w:pPr>
          </w:p>
        </w:tc>
        <w:tc>
          <w:tcPr>
            <w:tcW w:w="29" w:type="pct"/>
            <w:tcBorders>
              <w:bottom w:val="single" w:sz="5" w:space="0" w:color="000000"/>
              <w:right w:val="double" w:sz="5" w:space="0" w:color="000000"/>
            </w:tcBorders>
          </w:tcPr>
          <w:p w14:paraId="5B2C38F9" w14:textId="77777777" w:rsidR="00F423E3" w:rsidRPr="00027D64" w:rsidRDefault="00F423E3" w:rsidP="002756BF">
            <w:pPr>
              <w:rPr>
                <w:sz w:val="16"/>
                <w:szCs w:val="16"/>
              </w:rPr>
            </w:pPr>
          </w:p>
        </w:tc>
      </w:tr>
      <w:tr w:rsidR="00F423E3" w:rsidRPr="00027D64" w14:paraId="026992E8" w14:textId="77777777" w:rsidTr="00F423E3">
        <w:trPr>
          <w:trHeight w:hRule="exact" w:val="229"/>
        </w:trPr>
        <w:tc>
          <w:tcPr>
            <w:tcW w:w="4971" w:type="pct"/>
            <w:gridSpan w:val="17"/>
            <w:tcBorders>
              <w:top w:val="single" w:sz="5" w:space="0" w:color="000000"/>
              <w:left w:val="double" w:sz="5" w:space="0" w:color="000000"/>
              <w:bottom w:val="double" w:sz="5" w:space="0" w:color="000000"/>
            </w:tcBorders>
            <w:shd w:val="clear" w:color="auto" w:fill="auto"/>
          </w:tcPr>
          <w:p w14:paraId="74ED692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 местоположение границ которого описано (далее - объект))</w:t>
            </w:r>
          </w:p>
        </w:tc>
        <w:tc>
          <w:tcPr>
            <w:tcW w:w="29" w:type="pct"/>
            <w:tcBorders>
              <w:top w:val="single" w:sz="5" w:space="0" w:color="000000"/>
              <w:bottom w:val="double" w:sz="5" w:space="0" w:color="000000"/>
              <w:right w:val="double" w:sz="5" w:space="0" w:color="000000"/>
            </w:tcBorders>
          </w:tcPr>
          <w:p w14:paraId="52E6FC4A" w14:textId="77777777" w:rsidR="00F423E3" w:rsidRPr="00027D64" w:rsidRDefault="00F423E3" w:rsidP="002756BF">
            <w:pPr>
              <w:rPr>
                <w:sz w:val="16"/>
                <w:szCs w:val="16"/>
              </w:rPr>
            </w:pPr>
          </w:p>
        </w:tc>
      </w:tr>
      <w:tr w:rsidR="00F423E3" w:rsidRPr="00027D64" w14:paraId="482D7EC4" w14:textId="77777777" w:rsidTr="00F423E3">
        <w:trPr>
          <w:trHeight w:hRule="exact" w:val="674"/>
        </w:trPr>
        <w:tc>
          <w:tcPr>
            <w:tcW w:w="5000" w:type="pct"/>
            <w:gridSpan w:val="18"/>
            <w:tcBorders>
              <w:top w:val="double" w:sz="5" w:space="0" w:color="000000"/>
              <w:left w:val="double" w:sz="5" w:space="0" w:color="000000"/>
              <w:bottom w:val="single" w:sz="5" w:space="0" w:color="000000"/>
              <w:right w:val="double" w:sz="5" w:space="0" w:color="000000"/>
            </w:tcBorders>
            <w:shd w:val="clear" w:color="auto" w:fill="auto"/>
            <w:vAlign w:val="center"/>
          </w:tcPr>
          <w:p w14:paraId="2735709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об объекте</w:t>
            </w:r>
          </w:p>
        </w:tc>
      </w:tr>
      <w:tr w:rsidR="00F423E3" w:rsidRPr="00027D64" w14:paraId="1A15E249" w14:textId="77777777" w:rsidTr="00F423E3">
        <w:trPr>
          <w:trHeight w:hRule="exact" w:val="458"/>
        </w:trPr>
        <w:tc>
          <w:tcPr>
            <w:tcW w:w="416"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1465063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п/п</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02AD0E4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Характеристики объекта </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4408A10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характеристик</w:t>
            </w:r>
          </w:p>
        </w:tc>
      </w:tr>
      <w:tr w:rsidR="00F423E3" w:rsidRPr="00027D64" w14:paraId="13D2852E" w14:textId="77777777" w:rsidTr="00F423E3">
        <w:trPr>
          <w:trHeight w:hRule="exact" w:val="330"/>
        </w:trPr>
        <w:tc>
          <w:tcPr>
            <w:tcW w:w="416"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5496CE1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vAlign w:val="center"/>
          </w:tcPr>
          <w:p w14:paraId="386DB58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63D8EB9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r>
      <w:tr w:rsidR="00F423E3" w:rsidRPr="00027D64" w14:paraId="2F99AECB" w14:textId="77777777" w:rsidTr="00F423E3">
        <w:trPr>
          <w:trHeight w:hRule="exact" w:val="501"/>
        </w:trPr>
        <w:tc>
          <w:tcPr>
            <w:tcW w:w="416"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0E4BE53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10A54EF8"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Местоположение объекта </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30D3275C"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457218, Челябинская область, район Варненский, поселок Красноармейский</w:t>
            </w:r>
          </w:p>
        </w:tc>
      </w:tr>
      <w:tr w:rsidR="00F423E3" w:rsidRPr="00027D64" w14:paraId="4EFD5854" w14:textId="77777777" w:rsidTr="00F423E3">
        <w:trPr>
          <w:trHeight w:hRule="exact" w:val="674"/>
        </w:trPr>
        <w:tc>
          <w:tcPr>
            <w:tcW w:w="416"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35D3685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0A563C68" w14:textId="77777777" w:rsidR="00F423E3" w:rsidRPr="00027D64" w:rsidRDefault="00F423E3" w:rsidP="00F423E3">
            <w:pPr>
              <w:spacing w:line="230" w:lineRule="auto"/>
              <w:ind w:firstLine="0"/>
              <w:rPr>
                <w:spacing w:val="-2"/>
                <w:sz w:val="16"/>
                <w:szCs w:val="16"/>
              </w:rPr>
            </w:pPr>
            <w:r w:rsidRPr="00027D64">
              <w:rPr>
                <w:spacing w:val="-2"/>
                <w:sz w:val="16"/>
                <w:szCs w:val="16"/>
              </w:rPr>
              <w:t>Площадь объекта +/- величина</w:t>
            </w:r>
          </w:p>
          <w:p w14:paraId="295805C0" w14:textId="77777777" w:rsidR="00F423E3" w:rsidRPr="00027D64" w:rsidRDefault="00F423E3" w:rsidP="00F423E3">
            <w:pPr>
              <w:spacing w:line="230" w:lineRule="auto"/>
              <w:ind w:firstLine="0"/>
              <w:rPr>
                <w:spacing w:val="-2"/>
                <w:sz w:val="16"/>
                <w:szCs w:val="16"/>
              </w:rPr>
            </w:pPr>
            <w:r w:rsidRPr="00027D64">
              <w:rPr>
                <w:spacing w:val="-2"/>
                <w:sz w:val="16"/>
                <w:szCs w:val="16"/>
              </w:rPr>
              <w:t>погрешности определения площади (Р +/- Дельта Р)</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30E1516C"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251453 +/- 176 м²</w:t>
            </w:r>
          </w:p>
        </w:tc>
      </w:tr>
      <w:tr w:rsidR="00F423E3" w:rsidRPr="00027D64" w14:paraId="64355BCB" w14:textId="77777777" w:rsidTr="00F423E3">
        <w:trPr>
          <w:trHeight w:hRule="exact" w:val="458"/>
        </w:trPr>
        <w:tc>
          <w:tcPr>
            <w:tcW w:w="416" w:type="pct"/>
            <w:gridSpan w:val="3"/>
            <w:tcBorders>
              <w:top w:val="single" w:sz="5" w:space="0" w:color="000000"/>
              <w:left w:val="double" w:sz="5" w:space="0" w:color="000000"/>
              <w:bottom w:val="single" w:sz="5" w:space="0" w:color="000000"/>
              <w:right w:val="single" w:sz="5" w:space="0" w:color="000000"/>
            </w:tcBorders>
            <w:shd w:val="clear" w:color="auto" w:fill="auto"/>
            <w:vAlign w:val="center"/>
          </w:tcPr>
          <w:p w14:paraId="68325B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2553" w:type="pct"/>
            <w:gridSpan w:val="10"/>
            <w:tcBorders>
              <w:top w:val="single" w:sz="5" w:space="0" w:color="000000"/>
              <w:left w:val="single" w:sz="5" w:space="0" w:color="000000"/>
              <w:bottom w:val="single" w:sz="5" w:space="0" w:color="000000"/>
              <w:right w:val="single" w:sz="5" w:space="0" w:color="000000"/>
            </w:tcBorders>
            <w:shd w:val="clear" w:color="auto" w:fill="auto"/>
            <w:tcMar>
              <w:left w:w="72" w:type="dxa"/>
              <w:right w:w="72" w:type="dxa"/>
            </w:tcMar>
            <w:vAlign w:val="center"/>
          </w:tcPr>
          <w:p w14:paraId="6EFD1232" w14:textId="77777777" w:rsidR="00F423E3" w:rsidRPr="00027D64" w:rsidRDefault="00F423E3" w:rsidP="00F423E3">
            <w:pPr>
              <w:spacing w:line="230" w:lineRule="auto"/>
              <w:ind w:firstLine="0"/>
              <w:rPr>
                <w:spacing w:val="-2"/>
                <w:sz w:val="16"/>
                <w:szCs w:val="16"/>
              </w:rPr>
            </w:pPr>
            <w:r w:rsidRPr="00027D64">
              <w:rPr>
                <w:spacing w:val="-2"/>
                <w:sz w:val="16"/>
                <w:szCs w:val="16"/>
              </w:rPr>
              <w:t>Иные характеристики объекта</w:t>
            </w:r>
          </w:p>
        </w:tc>
        <w:tc>
          <w:tcPr>
            <w:tcW w:w="2031" w:type="pct"/>
            <w:gridSpan w:val="5"/>
            <w:tcBorders>
              <w:top w:val="single" w:sz="5" w:space="0" w:color="000000"/>
              <w:left w:val="single" w:sz="5" w:space="0" w:color="000000"/>
              <w:bottom w:val="single" w:sz="5" w:space="0" w:color="000000"/>
              <w:right w:val="double" w:sz="5" w:space="0" w:color="000000"/>
            </w:tcBorders>
            <w:shd w:val="clear" w:color="auto" w:fill="auto"/>
            <w:vAlign w:val="center"/>
          </w:tcPr>
          <w:p w14:paraId="7DB00178"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 -</w:t>
            </w:r>
          </w:p>
        </w:tc>
      </w:tr>
      <w:tr w:rsidR="00F423E3" w:rsidRPr="00027D64" w14:paraId="5D7D4C8B" w14:textId="77777777" w:rsidTr="00F423E3">
        <w:trPr>
          <w:trHeight w:hRule="exact" w:val="558"/>
        </w:trPr>
        <w:tc>
          <w:tcPr>
            <w:tcW w:w="5000" w:type="pct"/>
            <w:gridSpan w:val="18"/>
            <w:tcBorders>
              <w:top w:val="double" w:sz="5" w:space="0" w:color="000000"/>
              <w:left w:val="double" w:sz="5" w:space="0" w:color="000000"/>
              <w:right w:val="double" w:sz="5" w:space="0" w:color="000000"/>
            </w:tcBorders>
            <w:shd w:val="clear" w:color="auto" w:fill="auto"/>
            <w:vAlign w:val="center"/>
          </w:tcPr>
          <w:p w14:paraId="6E0F56A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F423E3" w:rsidRPr="00027D64" w14:paraId="128F97F4" w14:textId="77777777" w:rsidTr="00F423E3">
        <w:trPr>
          <w:trHeight w:hRule="exact" w:val="516"/>
        </w:trPr>
        <w:tc>
          <w:tcPr>
            <w:tcW w:w="5000" w:type="pct"/>
            <w:gridSpan w:val="18"/>
            <w:tcBorders>
              <w:left w:val="double" w:sz="5" w:space="0" w:color="000000"/>
              <w:bottom w:val="single" w:sz="5" w:space="0" w:color="000000"/>
              <w:right w:val="double" w:sz="5" w:space="0" w:color="000000"/>
            </w:tcBorders>
            <w:shd w:val="clear" w:color="auto" w:fill="auto"/>
            <w:vAlign w:val="center"/>
          </w:tcPr>
          <w:p w14:paraId="2AEE49B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lastRenderedPageBreak/>
              <w:t>поселок Красноармейский</w:t>
            </w:r>
          </w:p>
        </w:tc>
      </w:tr>
      <w:tr w:rsidR="00F423E3" w:rsidRPr="00027D64" w14:paraId="09675DA9" w14:textId="77777777" w:rsidTr="00F423E3">
        <w:trPr>
          <w:trHeight w:hRule="exact" w:val="215"/>
        </w:trPr>
        <w:tc>
          <w:tcPr>
            <w:tcW w:w="5000" w:type="pct"/>
            <w:gridSpan w:val="18"/>
            <w:tcBorders>
              <w:top w:val="single" w:sz="5" w:space="0" w:color="000000"/>
              <w:left w:val="double" w:sz="5" w:space="0" w:color="000000"/>
              <w:bottom w:val="double" w:sz="5" w:space="0" w:color="000000"/>
              <w:right w:val="double" w:sz="5" w:space="0" w:color="000000"/>
            </w:tcBorders>
            <w:shd w:val="clear" w:color="auto" w:fill="auto"/>
          </w:tcPr>
          <w:p w14:paraId="29C5194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w:t>
            </w:r>
          </w:p>
        </w:tc>
      </w:tr>
      <w:tr w:rsidR="00F423E3" w:rsidRPr="00027D64" w14:paraId="33CFD75F" w14:textId="77777777" w:rsidTr="00F423E3">
        <w:trPr>
          <w:trHeight w:hRule="exact" w:val="573"/>
        </w:trPr>
        <w:tc>
          <w:tcPr>
            <w:tcW w:w="5000" w:type="pct"/>
            <w:gridSpan w:val="18"/>
            <w:tcBorders>
              <w:top w:val="double" w:sz="5" w:space="0" w:color="000000"/>
              <w:left w:val="double" w:sz="5" w:space="0" w:color="000000"/>
              <w:right w:val="double" w:sz="5" w:space="0" w:color="000000"/>
            </w:tcBorders>
            <w:shd w:val="clear" w:color="auto" w:fill="auto"/>
            <w:vAlign w:val="center"/>
          </w:tcPr>
          <w:p w14:paraId="5D80DDF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границ объекта</w:t>
            </w:r>
          </w:p>
        </w:tc>
      </w:tr>
      <w:tr w:rsidR="00F423E3" w:rsidRPr="00027D64" w14:paraId="00EF6914" w14:textId="77777777" w:rsidTr="00F423E3">
        <w:trPr>
          <w:trHeight w:hRule="exact" w:val="58"/>
        </w:trPr>
        <w:tc>
          <w:tcPr>
            <w:tcW w:w="5000" w:type="pct"/>
            <w:gridSpan w:val="18"/>
            <w:tcBorders>
              <w:left w:val="double" w:sz="5" w:space="0" w:color="000000"/>
              <w:bottom w:val="single" w:sz="5" w:space="0" w:color="000000"/>
              <w:right w:val="double" w:sz="5" w:space="0" w:color="000000"/>
            </w:tcBorders>
          </w:tcPr>
          <w:p w14:paraId="47862969" w14:textId="77777777" w:rsidR="00F423E3" w:rsidRPr="00027D64" w:rsidRDefault="00F423E3" w:rsidP="00F423E3">
            <w:pPr>
              <w:ind w:firstLine="0"/>
              <w:rPr>
                <w:sz w:val="16"/>
                <w:szCs w:val="16"/>
              </w:rPr>
            </w:pPr>
          </w:p>
        </w:tc>
      </w:tr>
      <w:tr w:rsidR="00F423E3" w:rsidRPr="00027D64" w14:paraId="19EF4CDE" w14:textId="77777777" w:rsidTr="00F423E3">
        <w:trPr>
          <w:trHeight w:hRule="exact" w:val="114"/>
        </w:trPr>
        <w:tc>
          <w:tcPr>
            <w:tcW w:w="5000" w:type="pct"/>
            <w:gridSpan w:val="18"/>
            <w:tcBorders>
              <w:top w:val="single" w:sz="5" w:space="0" w:color="000000"/>
              <w:left w:val="double" w:sz="5" w:space="0" w:color="000000"/>
              <w:right w:val="double" w:sz="5" w:space="0" w:color="000000"/>
            </w:tcBorders>
          </w:tcPr>
          <w:p w14:paraId="7B9EE620" w14:textId="77777777" w:rsidR="00F423E3" w:rsidRPr="00027D64" w:rsidRDefault="00F423E3" w:rsidP="00F423E3">
            <w:pPr>
              <w:ind w:firstLine="0"/>
              <w:rPr>
                <w:sz w:val="16"/>
                <w:szCs w:val="16"/>
              </w:rPr>
            </w:pPr>
          </w:p>
        </w:tc>
      </w:tr>
      <w:tr w:rsidR="00F423E3" w:rsidRPr="00027D64" w14:paraId="0D64B554" w14:textId="77777777" w:rsidTr="00F423E3">
        <w:trPr>
          <w:trHeight w:hRule="exact" w:val="330"/>
        </w:trPr>
        <w:tc>
          <w:tcPr>
            <w:tcW w:w="5000" w:type="pct"/>
            <w:gridSpan w:val="18"/>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0C64AD9A" w14:textId="77777777" w:rsidR="00F423E3" w:rsidRPr="00027D64" w:rsidRDefault="00F423E3" w:rsidP="00F423E3">
            <w:pPr>
              <w:spacing w:line="230" w:lineRule="auto"/>
              <w:ind w:firstLine="0"/>
              <w:rPr>
                <w:spacing w:val="-2"/>
                <w:sz w:val="16"/>
                <w:szCs w:val="16"/>
              </w:rPr>
            </w:pPr>
            <w:r w:rsidRPr="00027D64">
              <w:rPr>
                <w:spacing w:val="-2"/>
                <w:sz w:val="16"/>
                <w:szCs w:val="16"/>
              </w:rPr>
              <w:t>1. Система координат   МСК-74</w:t>
            </w:r>
          </w:p>
        </w:tc>
      </w:tr>
      <w:tr w:rsidR="00F423E3" w:rsidRPr="00027D64" w14:paraId="1F97A52B"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6B8D1CD2"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2. Сведения о характерных точках границ объекта </w:t>
            </w:r>
          </w:p>
        </w:tc>
      </w:tr>
      <w:tr w:rsidR="00F423E3" w:rsidRPr="00027D64" w14:paraId="50C81FCF" w14:textId="77777777" w:rsidTr="00F423E3">
        <w:trPr>
          <w:trHeight w:hRule="exact" w:val="788"/>
        </w:trPr>
        <w:tc>
          <w:tcPr>
            <w:tcW w:w="1002" w:type="pct"/>
            <w:gridSpan w:val="5"/>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17A8264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28D172D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Координаты, м</w:t>
            </w:r>
          </w:p>
        </w:tc>
        <w:tc>
          <w:tcPr>
            <w:tcW w:w="1777" w:type="pct"/>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062EB3E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48B7DDE3"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2EB92F6B" w14:textId="77777777" w:rsidTr="00F423E3">
        <w:trPr>
          <w:trHeight w:hRule="exact" w:val="788"/>
        </w:trPr>
        <w:tc>
          <w:tcPr>
            <w:tcW w:w="1002" w:type="pct"/>
            <w:gridSpan w:val="5"/>
            <w:vMerge/>
            <w:tcBorders>
              <w:top w:val="single" w:sz="5" w:space="0" w:color="000000"/>
              <w:left w:val="double" w:sz="5" w:space="0" w:color="000000"/>
              <w:bottom w:val="single" w:sz="5" w:space="0" w:color="000000"/>
              <w:right w:val="single" w:sz="5" w:space="0" w:color="000000"/>
            </w:tcBorders>
            <w:shd w:val="clear" w:color="auto" w:fill="auto"/>
            <w:vAlign w:val="center"/>
          </w:tcPr>
          <w:p w14:paraId="287939F1"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B0A20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C459BD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777" w:type="pct"/>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14:paraId="6578A67A" w14:textId="77777777" w:rsidR="00F423E3" w:rsidRPr="00027D64" w:rsidRDefault="00F423E3" w:rsidP="00F423E3">
            <w:pPr>
              <w:ind w:firstLine="0"/>
              <w:rPr>
                <w:sz w:val="16"/>
                <w:szCs w:val="16"/>
              </w:rPr>
            </w:pPr>
          </w:p>
        </w:tc>
        <w:tc>
          <w:tcPr>
            <w:tcW w:w="889"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60977D92" w14:textId="77777777" w:rsidR="00F423E3" w:rsidRPr="00027D64" w:rsidRDefault="00F423E3" w:rsidP="002756BF">
            <w:pPr>
              <w:rPr>
                <w:sz w:val="16"/>
                <w:szCs w:val="16"/>
              </w:rPr>
            </w:pPr>
          </w:p>
        </w:tc>
      </w:tr>
      <w:tr w:rsidR="00F423E3" w:rsidRPr="00027D64" w14:paraId="2371D0E1"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15CEC7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4E988B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E2DF63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44BAF3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268DA7F9" w14:textId="77777777" w:rsidR="00F423E3" w:rsidRPr="00027D64" w:rsidRDefault="00F423E3" w:rsidP="002756BF">
            <w:pPr>
              <w:spacing w:line="230" w:lineRule="auto"/>
              <w:jc w:val="center"/>
              <w:rPr>
                <w:b/>
                <w:spacing w:val="-2"/>
                <w:sz w:val="16"/>
                <w:szCs w:val="16"/>
              </w:rPr>
            </w:pPr>
            <w:r w:rsidRPr="00027D64">
              <w:rPr>
                <w:b/>
                <w:spacing w:val="-2"/>
                <w:sz w:val="16"/>
                <w:szCs w:val="16"/>
              </w:rPr>
              <w:t>5</w:t>
            </w:r>
          </w:p>
        </w:tc>
      </w:tr>
      <w:tr w:rsidR="00F423E3" w:rsidRPr="00027D64" w14:paraId="21F2538E"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066FDE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A27B9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398351.84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1174A2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2294140.60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58362F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C78D0E2"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C27AF05"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87C462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29D132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398341.55</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EF47AB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2294182.98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41567A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2436249F"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79ECC9D9"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97222B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AA9ABE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398337.48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A34A15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2294196.31</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01DAF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DF277DB"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62E544BA"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C087A0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C3D28B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398326.41</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14EEE3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2294232.98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C15544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94EE648"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4F903AB"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08A750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AB959A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398345.82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3B02A2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2294239.03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84E5B5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112B00F"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6C0EC4E3"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00E974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CD742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398336.73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6EEBAD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2294261.70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F82917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2F124C88"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BA92EEE"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DA41D3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C02B93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398315.46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F87C60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2294260.88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6C4AE9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26BC674"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386ABE5"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47A0B5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9111EB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398242.87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0D4D2F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2294500.85</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FADF7D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009D03E"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2AE63E0"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07D541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0F154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398194.41</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4AF028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2294535.00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8FFE8E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C97B2AC"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7EFEAF04"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73A57B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4443BC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398193.77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8B55C5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2294536.82</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0A5424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EECD6F1"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1BC50941"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B8D39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F6A3C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398164.46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7F5253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2294529.66</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2A088D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23AF6BB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BC6F365"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100C30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547ABA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398147.57</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9910F1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2294527.72</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CFCD4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A842D35"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0D3A27E"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A74127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1F4BEC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398130.63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5480C4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2294519.48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80B987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FE4350A"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4524AD9D"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20D77C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9B96D2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398085.33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99E592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2294548.67</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ACDEB2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68C41348"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27419282"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B252E9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C780B9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398046.91</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460E84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2294573.43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4BB0E5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722A5DB"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629919F7"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99E57C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A9B0D6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397954.09</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95D9ED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2294566.42</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7A2FB4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428E27C9"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6AA6390"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68611A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060870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397906.93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229742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2294536.28</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B590C9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2454666"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6E066771"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1BA611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62C38D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397866.58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098CE5B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2294488.76</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7D54BED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72A54D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6D1AB7B"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6BB4CFF"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85785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397769.13</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4D65F00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2294052.36</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AB526C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729CDCDB"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36B1D82"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4AC532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1FE748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397821.08</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9C940D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2293956.00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8C8BA1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796E8BB"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55DF56B"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F57DA5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85F4A5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398031.56</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AB2C6B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2293992.69</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77D2FC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89F6121"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579A26D5"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09D003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1CDDA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398275.31</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86FE33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2294096.92</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76CEB4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088B0060"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069F7905"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FD0AF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F98B7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398351.84</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768E7F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2294140.60</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3E97D95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Аналитический метод, 0.1</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627A3DB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23EE3E8D" w14:textId="77777777" w:rsidTr="00F423E3">
        <w:trPr>
          <w:trHeight w:hRule="exact" w:val="573"/>
        </w:trPr>
        <w:tc>
          <w:tcPr>
            <w:tcW w:w="5000" w:type="pct"/>
            <w:gridSpan w:val="18"/>
            <w:tcBorders>
              <w:top w:val="double" w:sz="5" w:space="0" w:color="000000"/>
              <w:left w:val="double" w:sz="5" w:space="0" w:color="000000"/>
              <w:right w:val="double" w:sz="5" w:space="0" w:color="000000"/>
            </w:tcBorders>
            <w:shd w:val="clear" w:color="auto" w:fill="auto"/>
            <w:vAlign w:val="center"/>
          </w:tcPr>
          <w:p w14:paraId="2EF263D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F423E3" w:rsidRPr="00027D64" w14:paraId="599E611A" w14:textId="77777777" w:rsidTr="00F423E3">
        <w:trPr>
          <w:trHeight w:hRule="exact" w:val="502"/>
        </w:trPr>
        <w:tc>
          <w:tcPr>
            <w:tcW w:w="5000" w:type="pct"/>
            <w:gridSpan w:val="18"/>
            <w:tcBorders>
              <w:left w:val="double" w:sz="5" w:space="0" w:color="000000"/>
              <w:bottom w:val="single" w:sz="5" w:space="0" w:color="000000"/>
              <w:right w:val="double" w:sz="5" w:space="0" w:color="000000"/>
            </w:tcBorders>
            <w:shd w:val="clear" w:color="auto" w:fill="auto"/>
            <w:vAlign w:val="center"/>
          </w:tcPr>
          <w:p w14:paraId="05E2673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поселок Красноармейский</w:t>
            </w:r>
          </w:p>
        </w:tc>
      </w:tr>
      <w:tr w:rsidR="00F423E3" w:rsidRPr="00027D64" w14:paraId="16C62AF6" w14:textId="77777777" w:rsidTr="00F423E3">
        <w:trPr>
          <w:trHeight w:hRule="exact" w:val="229"/>
        </w:trPr>
        <w:tc>
          <w:tcPr>
            <w:tcW w:w="5000" w:type="pct"/>
            <w:gridSpan w:val="18"/>
            <w:tcBorders>
              <w:top w:val="single" w:sz="5" w:space="0" w:color="000000"/>
              <w:left w:val="double" w:sz="5" w:space="0" w:color="000000"/>
              <w:bottom w:val="double" w:sz="5" w:space="0" w:color="000000"/>
              <w:right w:val="double" w:sz="5" w:space="0" w:color="000000"/>
            </w:tcBorders>
            <w:shd w:val="clear" w:color="auto" w:fill="auto"/>
          </w:tcPr>
          <w:p w14:paraId="2BFFFE2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w:t>
            </w:r>
          </w:p>
        </w:tc>
      </w:tr>
      <w:tr w:rsidR="00F423E3" w:rsidRPr="00027D64" w14:paraId="5DE50618" w14:textId="77777777" w:rsidTr="00F423E3">
        <w:trPr>
          <w:trHeight w:hRule="exact" w:val="559"/>
        </w:trPr>
        <w:tc>
          <w:tcPr>
            <w:tcW w:w="5000" w:type="pct"/>
            <w:gridSpan w:val="18"/>
            <w:tcBorders>
              <w:top w:val="double" w:sz="5" w:space="0" w:color="000000"/>
              <w:left w:val="double" w:sz="5" w:space="0" w:color="000000"/>
              <w:right w:val="double" w:sz="5" w:space="0" w:color="000000"/>
            </w:tcBorders>
            <w:shd w:val="clear" w:color="auto" w:fill="auto"/>
            <w:vAlign w:val="center"/>
          </w:tcPr>
          <w:p w14:paraId="4B6ADE7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границ объекта</w:t>
            </w:r>
          </w:p>
        </w:tc>
      </w:tr>
      <w:tr w:rsidR="00F423E3" w:rsidRPr="00027D64" w14:paraId="2B38A940" w14:textId="77777777" w:rsidTr="00F423E3">
        <w:trPr>
          <w:trHeight w:hRule="exact" w:val="57"/>
        </w:trPr>
        <w:tc>
          <w:tcPr>
            <w:tcW w:w="5000" w:type="pct"/>
            <w:gridSpan w:val="18"/>
            <w:tcBorders>
              <w:left w:val="double" w:sz="5" w:space="0" w:color="000000"/>
              <w:bottom w:val="single" w:sz="5" w:space="0" w:color="000000"/>
              <w:right w:val="double" w:sz="5" w:space="0" w:color="000000"/>
            </w:tcBorders>
          </w:tcPr>
          <w:p w14:paraId="3627AD85" w14:textId="77777777" w:rsidR="00F423E3" w:rsidRPr="00027D64" w:rsidRDefault="00F423E3" w:rsidP="00F423E3">
            <w:pPr>
              <w:ind w:firstLine="0"/>
              <w:rPr>
                <w:sz w:val="16"/>
                <w:szCs w:val="16"/>
              </w:rPr>
            </w:pPr>
          </w:p>
        </w:tc>
      </w:tr>
      <w:tr w:rsidR="00F423E3" w:rsidRPr="00027D64" w14:paraId="1ED24979"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37C1BF3D" w14:textId="77777777" w:rsidR="00F423E3" w:rsidRPr="00027D64" w:rsidRDefault="00F423E3" w:rsidP="00F423E3">
            <w:pPr>
              <w:spacing w:line="230" w:lineRule="auto"/>
              <w:ind w:firstLine="0"/>
              <w:rPr>
                <w:spacing w:val="-2"/>
                <w:sz w:val="16"/>
                <w:szCs w:val="16"/>
              </w:rPr>
            </w:pPr>
            <w:r w:rsidRPr="00027D64">
              <w:rPr>
                <w:spacing w:val="-2"/>
                <w:sz w:val="16"/>
                <w:szCs w:val="16"/>
              </w:rPr>
              <w:t>3. Сведения  о  характерных  точках  части  (частей)  границы объекта</w:t>
            </w:r>
          </w:p>
        </w:tc>
      </w:tr>
      <w:tr w:rsidR="00F423E3" w:rsidRPr="00027D64" w14:paraId="05F37121" w14:textId="77777777" w:rsidTr="00F423E3">
        <w:trPr>
          <w:trHeight w:hRule="exact" w:val="788"/>
        </w:trPr>
        <w:tc>
          <w:tcPr>
            <w:tcW w:w="1002" w:type="pct"/>
            <w:gridSpan w:val="5"/>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0459774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lastRenderedPageBreak/>
              <w:t>Обозначение характерных точек границ</w:t>
            </w:r>
          </w:p>
        </w:tc>
        <w:tc>
          <w:tcPr>
            <w:tcW w:w="1333" w:type="pct"/>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7741D43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Координаты, м</w:t>
            </w:r>
          </w:p>
        </w:tc>
        <w:tc>
          <w:tcPr>
            <w:tcW w:w="1777" w:type="pct"/>
            <w:gridSpan w:val="4"/>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3376C0E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6DD455FB"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1C2D7A64" w14:textId="77777777" w:rsidTr="00F423E3">
        <w:trPr>
          <w:trHeight w:hRule="exact" w:val="788"/>
        </w:trPr>
        <w:tc>
          <w:tcPr>
            <w:tcW w:w="1002" w:type="pct"/>
            <w:gridSpan w:val="5"/>
            <w:vMerge/>
            <w:tcBorders>
              <w:top w:val="single" w:sz="5" w:space="0" w:color="000000"/>
              <w:left w:val="double" w:sz="5" w:space="0" w:color="000000"/>
              <w:bottom w:val="single" w:sz="5" w:space="0" w:color="000000"/>
              <w:right w:val="single" w:sz="5" w:space="0" w:color="000000"/>
            </w:tcBorders>
            <w:shd w:val="clear" w:color="auto" w:fill="auto"/>
            <w:vAlign w:val="center"/>
          </w:tcPr>
          <w:p w14:paraId="6747A4AD"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28568B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30E6B6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777" w:type="pct"/>
            <w:gridSpan w:val="4"/>
            <w:vMerge/>
            <w:tcBorders>
              <w:top w:val="single" w:sz="5" w:space="0" w:color="000000"/>
              <w:left w:val="single" w:sz="5" w:space="0" w:color="000000"/>
              <w:bottom w:val="single" w:sz="5" w:space="0" w:color="000000"/>
              <w:right w:val="single" w:sz="5" w:space="0" w:color="000000"/>
            </w:tcBorders>
            <w:shd w:val="clear" w:color="auto" w:fill="auto"/>
            <w:vAlign w:val="center"/>
          </w:tcPr>
          <w:p w14:paraId="2B3C0A9E" w14:textId="77777777" w:rsidR="00F423E3" w:rsidRPr="00027D64" w:rsidRDefault="00F423E3" w:rsidP="00F423E3">
            <w:pPr>
              <w:ind w:firstLine="0"/>
              <w:rPr>
                <w:sz w:val="16"/>
                <w:szCs w:val="16"/>
              </w:rPr>
            </w:pPr>
          </w:p>
        </w:tc>
        <w:tc>
          <w:tcPr>
            <w:tcW w:w="889"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397016F5" w14:textId="77777777" w:rsidR="00F423E3" w:rsidRPr="00027D64" w:rsidRDefault="00F423E3" w:rsidP="002756BF">
            <w:pPr>
              <w:rPr>
                <w:sz w:val="16"/>
                <w:szCs w:val="16"/>
              </w:rPr>
            </w:pPr>
          </w:p>
        </w:tc>
      </w:tr>
      <w:tr w:rsidR="00F423E3" w:rsidRPr="00027D64" w14:paraId="056C9140"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7BD097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A20405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52503E7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6B79294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22327984" w14:textId="77777777" w:rsidR="00F423E3" w:rsidRPr="00027D64" w:rsidRDefault="00F423E3" w:rsidP="002756BF">
            <w:pPr>
              <w:spacing w:line="230" w:lineRule="auto"/>
              <w:jc w:val="center"/>
              <w:rPr>
                <w:b/>
                <w:spacing w:val="-2"/>
                <w:sz w:val="16"/>
                <w:szCs w:val="16"/>
              </w:rPr>
            </w:pPr>
            <w:r w:rsidRPr="00027D64">
              <w:rPr>
                <w:b/>
                <w:spacing w:val="-2"/>
                <w:sz w:val="16"/>
                <w:szCs w:val="16"/>
              </w:rPr>
              <w:t>5</w:t>
            </w:r>
          </w:p>
        </w:tc>
      </w:tr>
      <w:tr w:rsidR="00F423E3" w:rsidRPr="00027D64" w14:paraId="756A26A3"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10D04F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B85355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670"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205C969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1777" w:type="pct"/>
            <w:gridSpan w:val="4"/>
            <w:tcBorders>
              <w:top w:val="single" w:sz="5" w:space="0" w:color="000000"/>
              <w:left w:val="single" w:sz="5" w:space="0" w:color="000000"/>
              <w:bottom w:val="single" w:sz="5" w:space="0" w:color="000000"/>
              <w:right w:val="single" w:sz="5" w:space="0" w:color="000000"/>
            </w:tcBorders>
            <w:shd w:val="clear" w:color="auto" w:fill="auto"/>
            <w:vAlign w:val="center"/>
          </w:tcPr>
          <w:p w14:paraId="1B08D62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3D0B4BD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6D497533" w14:textId="77777777" w:rsidTr="00F423E3">
        <w:trPr>
          <w:trHeight w:hRule="exact" w:val="559"/>
        </w:trPr>
        <w:tc>
          <w:tcPr>
            <w:tcW w:w="5000" w:type="pct"/>
            <w:gridSpan w:val="18"/>
            <w:tcBorders>
              <w:top w:val="double" w:sz="5" w:space="0" w:color="000000"/>
              <w:left w:val="double" w:sz="5" w:space="0" w:color="000000"/>
              <w:right w:val="double" w:sz="5" w:space="0" w:color="000000"/>
            </w:tcBorders>
            <w:shd w:val="clear" w:color="auto" w:fill="auto"/>
            <w:vAlign w:val="center"/>
          </w:tcPr>
          <w:p w14:paraId="045934C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МЕСТОПОЛОЖЕНИЯ ГРАНИЦ</w:t>
            </w:r>
          </w:p>
        </w:tc>
      </w:tr>
      <w:tr w:rsidR="00F423E3" w:rsidRPr="00027D64" w14:paraId="568CEE93" w14:textId="77777777" w:rsidTr="00F423E3">
        <w:trPr>
          <w:trHeight w:hRule="exact" w:val="516"/>
        </w:trPr>
        <w:tc>
          <w:tcPr>
            <w:tcW w:w="5000" w:type="pct"/>
            <w:gridSpan w:val="18"/>
            <w:tcBorders>
              <w:left w:val="double" w:sz="5" w:space="0" w:color="000000"/>
              <w:bottom w:val="single" w:sz="5" w:space="0" w:color="000000"/>
              <w:right w:val="double" w:sz="5" w:space="0" w:color="000000"/>
            </w:tcBorders>
            <w:shd w:val="clear" w:color="auto" w:fill="auto"/>
            <w:vAlign w:val="center"/>
          </w:tcPr>
          <w:p w14:paraId="3622225C"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поселок Красноармейский</w:t>
            </w:r>
          </w:p>
        </w:tc>
      </w:tr>
      <w:tr w:rsidR="00F423E3" w:rsidRPr="00027D64" w14:paraId="3795CAE9" w14:textId="77777777" w:rsidTr="00F423E3">
        <w:trPr>
          <w:trHeight w:hRule="exact" w:val="229"/>
        </w:trPr>
        <w:tc>
          <w:tcPr>
            <w:tcW w:w="5000" w:type="pct"/>
            <w:gridSpan w:val="18"/>
            <w:tcBorders>
              <w:top w:val="single" w:sz="5" w:space="0" w:color="000000"/>
              <w:left w:val="double" w:sz="5" w:space="0" w:color="000000"/>
              <w:right w:val="double" w:sz="5" w:space="0" w:color="000000"/>
            </w:tcBorders>
            <w:shd w:val="clear" w:color="auto" w:fill="auto"/>
          </w:tcPr>
          <w:p w14:paraId="77A95E5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(наименование объекта)</w:t>
            </w:r>
          </w:p>
        </w:tc>
      </w:tr>
      <w:tr w:rsidR="00F423E3" w:rsidRPr="00027D64" w14:paraId="021302F3" w14:textId="77777777" w:rsidTr="00F423E3">
        <w:trPr>
          <w:trHeight w:hRule="exact" w:val="616"/>
        </w:trPr>
        <w:tc>
          <w:tcPr>
            <w:tcW w:w="5000" w:type="pct"/>
            <w:gridSpan w:val="18"/>
            <w:tcBorders>
              <w:left w:val="double" w:sz="5" w:space="0" w:color="000000"/>
              <w:right w:val="double" w:sz="5" w:space="0" w:color="000000"/>
            </w:tcBorders>
            <w:shd w:val="clear" w:color="auto" w:fill="auto"/>
            <w:vAlign w:val="center"/>
          </w:tcPr>
          <w:p w14:paraId="08961E3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Сведения о местоположении измененных (уточненных) границ объекта</w:t>
            </w:r>
          </w:p>
        </w:tc>
      </w:tr>
      <w:tr w:rsidR="00F423E3" w:rsidRPr="00027D64" w14:paraId="6C9665B8" w14:textId="77777777" w:rsidTr="00F423E3">
        <w:trPr>
          <w:trHeight w:hRule="exact" w:val="115"/>
        </w:trPr>
        <w:tc>
          <w:tcPr>
            <w:tcW w:w="5000" w:type="pct"/>
            <w:gridSpan w:val="18"/>
            <w:tcBorders>
              <w:left w:val="double" w:sz="5" w:space="0" w:color="000000"/>
              <w:right w:val="double" w:sz="5" w:space="0" w:color="000000"/>
            </w:tcBorders>
          </w:tcPr>
          <w:p w14:paraId="2E64D043" w14:textId="77777777" w:rsidR="00F423E3" w:rsidRPr="00027D64" w:rsidRDefault="00F423E3" w:rsidP="00F423E3">
            <w:pPr>
              <w:ind w:firstLine="0"/>
              <w:rPr>
                <w:sz w:val="16"/>
                <w:szCs w:val="16"/>
              </w:rPr>
            </w:pPr>
          </w:p>
        </w:tc>
      </w:tr>
      <w:tr w:rsidR="00F423E3" w:rsidRPr="00027D64" w14:paraId="206A5E64" w14:textId="77777777" w:rsidTr="00F423E3">
        <w:trPr>
          <w:trHeight w:hRule="exact" w:val="329"/>
        </w:trPr>
        <w:tc>
          <w:tcPr>
            <w:tcW w:w="5000" w:type="pct"/>
            <w:gridSpan w:val="18"/>
            <w:tcBorders>
              <w:left w:val="double" w:sz="5" w:space="0" w:color="000000"/>
              <w:bottom w:val="single" w:sz="5" w:space="0" w:color="000000"/>
              <w:right w:val="double" w:sz="5" w:space="0" w:color="000000"/>
            </w:tcBorders>
            <w:shd w:val="clear" w:color="auto" w:fill="auto"/>
            <w:tcMar>
              <w:left w:w="72" w:type="dxa"/>
              <w:right w:w="72" w:type="dxa"/>
            </w:tcMar>
            <w:vAlign w:val="center"/>
          </w:tcPr>
          <w:p w14:paraId="60C92A58" w14:textId="77777777" w:rsidR="00F423E3" w:rsidRPr="00027D64" w:rsidRDefault="00F423E3" w:rsidP="00F423E3">
            <w:pPr>
              <w:spacing w:line="230" w:lineRule="auto"/>
              <w:ind w:firstLine="0"/>
              <w:rPr>
                <w:spacing w:val="-2"/>
                <w:sz w:val="16"/>
                <w:szCs w:val="16"/>
              </w:rPr>
            </w:pPr>
            <w:r w:rsidRPr="00027D64">
              <w:rPr>
                <w:spacing w:val="-2"/>
                <w:sz w:val="16"/>
                <w:szCs w:val="16"/>
              </w:rPr>
              <w:t>1. Система координат   -</w:t>
            </w:r>
          </w:p>
        </w:tc>
      </w:tr>
      <w:tr w:rsidR="00F423E3" w:rsidRPr="00027D64" w14:paraId="31E97A49"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2BB3F5CD" w14:textId="77777777" w:rsidR="00F423E3" w:rsidRPr="00027D64" w:rsidRDefault="00F423E3" w:rsidP="00F423E3">
            <w:pPr>
              <w:spacing w:line="230" w:lineRule="auto"/>
              <w:ind w:firstLine="0"/>
              <w:rPr>
                <w:spacing w:val="-2"/>
                <w:sz w:val="16"/>
                <w:szCs w:val="16"/>
              </w:rPr>
            </w:pPr>
            <w:r w:rsidRPr="00027D64">
              <w:rPr>
                <w:spacing w:val="-2"/>
                <w:sz w:val="16"/>
                <w:szCs w:val="16"/>
              </w:rPr>
              <w:t>2. Сведения о характерных точках границ объекта</w:t>
            </w:r>
          </w:p>
        </w:tc>
      </w:tr>
      <w:tr w:rsidR="00F423E3" w:rsidRPr="00027D64" w14:paraId="06D0B779" w14:textId="77777777" w:rsidTr="00F423E3">
        <w:trPr>
          <w:trHeight w:hRule="exact" w:val="788"/>
        </w:trPr>
        <w:tc>
          <w:tcPr>
            <w:tcW w:w="691"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650520ED"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10CD1F3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832F87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1333"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4671C5C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15BCCB52"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6E951820" w14:textId="77777777" w:rsidTr="00F423E3">
        <w:trPr>
          <w:trHeight w:hRule="exact" w:val="788"/>
        </w:trPr>
        <w:tc>
          <w:tcPr>
            <w:tcW w:w="691"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101B56A8" w14:textId="77777777" w:rsidR="00F423E3" w:rsidRPr="00027D64"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3D8194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144DFBF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0EC7869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78375F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333"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2950A101" w14:textId="77777777" w:rsidR="00F423E3" w:rsidRPr="00027D64" w:rsidRDefault="00F423E3" w:rsidP="00F423E3">
            <w:pPr>
              <w:ind w:firstLine="0"/>
              <w:rPr>
                <w:sz w:val="16"/>
                <w:szCs w:val="16"/>
              </w:rPr>
            </w:pPr>
          </w:p>
        </w:tc>
        <w:tc>
          <w:tcPr>
            <w:tcW w:w="889"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153D5FE9" w14:textId="77777777" w:rsidR="00F423E3" w:rsidRPr="00027D64" w:rsidRDefault="00F423E3" w:rsidP="002756BF">
            <w:pPr>
              <w:rPr>
                <w:sz w:val="16"/>
                <w:szCs w:val="16"/>
              </w:rPr>
            </w:pPr>
          </w:p>
        </w:tc>
      </w:tr>
      <w:tr w:rsidR="00F423E3" w:rsidRPr="00027D64" w14:paraId="1D2B897E" w14:textId="77777777" w:rsidTr="00F423E3">
        <w:trPr>
          <w:trHeight w:hRule="exact" w:val="344"/>
        </w:trPr>
        <w:tc>
          <w:tcPr>
            <w:tcW w:w="691"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68CB8373"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27ECE7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5C4409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44EFB182"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79A65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7EF107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5957ECFD" w14:textId="77777777" w:rsidR="00F423E3" w:rsidRPr="00027D64" w:rsidRDefault="00F423E3" w:rsidP="002756BF">
            <w:pPr>
              <w:spacing w:line="230" w:lineRule="auto"/>
              <w:jc w:val="center"/>
              <w:rPr>
                <w:b/>
                <w:spacing w:val="-2"/>
                <w:sz w:val="16"/>
                <w:szCs w:val="16"/>
              </w:rPr>
            </w:pPr>
            <w:r w:rsidRPr="00027D64">
              <w:rPr>
                <w:b/>
                <w:spacing w:val="-2"/>
                <w:sz w:val="16"/>
                <w:szCs w:val="16"/>
              </w:rPr>
              <w:t>7</w:t>
            </w:r>
          </w:p>
        </w:tc>
      </w:tr>
      <w:tr w:rsidR="00F423E3" w:rsidRPr="00027D64" w14:paraId="031CCDE5" w14:textId="77777777" w:rsidTr="00F423E3">
        <w:trPr>
          <w:trHeight w:hRule="exact" w:val="329"/>
        </w:trPr>
        <w:tc>
          <w:tcPr>
            <w:tcW w:w="691" w:type="pct"/>
            <w:gridSpan w:val="4"/>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2A46699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6A4E606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5BD574B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6EB386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28E0339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C28161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68E3B828"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1FD12364" w14:textId="77777777" w:rsidTr="00F423E3">
        <w:trPr>
          <w:trHeight w:hRule="exact" w:val="344"/>
        </w:trPr>
        <w:tc>
          <w:tcPr>
            <w:tcW w:w="5000" w:type="pct"/>
            <w:gridSpan w:val="18"/>
            <w:tcBorders>
              <w:top w:val="single" w:sz="5" w:space="0" w:color="000000"/>
              <w:left w:val="double" w:sz="5" w:space="0" w:color="000000"/>
              <w:bottom w:val="single" w:sz="5" w:space="0" w:color="000000"/>
              <w:right w:val="double" w:sz="5" w:space="0" w:color="000000"/>
            </w:tcBorders>
            <w:shd w:val="clear" w:color="auto" w:fill="auto"/>
            <w:tcMar>
              <w:left w:w="72" w:type="dxa"/>
              <w:right w:w="72" w:type="dxa"/>
            </w:tcMar>
            <w:vAlign w:val="center"/>
          </w:tcPr>
          <w:p w14:paraId="03138B3C" w14:textId="77777777" w:rsidR="00F423E3" w:rsidRPr="00027D64" w:rsidRDefault="00F423E3" w:rsidP="00F423E3">
            <w:pPr>
              <w:spacing w:line="230" w:lineRule="auto"/>
              <w:ind w:firstLine="0"/>
              <w:rPr>
                <w:spacing w:val="-2"/>
                <w:sz w:val="16"/>
                <w:szCs w:val="16"/>
              </w:rPr>
            </w:pPr>
            <w:r w:rsidRPr="00027D64">
              <w:rPr>
                <w:spacing w:val="-2"/>
                <w:sz w:val="16"/>
                <w:szCs w:val="16"/>
              </w:rPr>
              <w:t xml:space="preserve">3. Сведения  о  характерных  точках  части  (частей)  границы объекта                                           </w:t>
            </w:r>
          </w:p>
        </w:tc>
      </w:tr>
      <w:tr w:rsidR="00F423E3" w:rsidRPr="00027D64" w14:paraId="55C4343A" w14:textId="77777777" w:rsidTr="00F423E3">
        <w:trPr>
          <w:trHeight w:hRule="exact" w:val="788"/>
        </w:trPr>
        <w:tc>
          <w:tcPr>
            <w:tcW w:w="691" w:type="pct"/>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14:paraId="35476C5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Обозначение характерных точек границ</w:t>
            </w:r>
          </w:p>
        </w:tc>
        <w:tc>
          <w:tcPr>
            <w:tcW w:w="1058" w:type="pct"/>
            <w:gridSpan w:val="5"/>
            <w:tcBorders>
              <w:top w:val="single" w:sz="5" w:space="0" w:color="000000"/>
              <w:left w:val="single" w:sz="5" w:space="0" w:color="000000"/>
              <w:bottom w:val="single" w:sz="5" w:space="0" w:color="000000"/>
              <w:right w:val="single" w:sz="5" w:space="0" w:color="000000"/>
            </w:tcBorders>
            <w:shd w:val="clear" w:color="auto" w:fill="auto"/>
            <w:vAlign w:val="center"/>
          </w:tcPr>
          <w:p w14:paraId="101446E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Существующие координаты, м</w:t>
            </w:r>
          </w:p>
        </w:tc>
        <w:tc>
          <w:tcPr>
            <w:tcW w:w="1030"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4F205E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 xml:space="preserve">Измененные (уточненные) координаты, м </w:t>
            </w:r>
          </w:p>
        </w:tc>
        <w:tc>
          <w:tcPr>
            <w:tcW w:w="1333" w:type="pct"/>
            <w:gridSpan w:val="3"/>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14:paraId="03DA63C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Метод определения координат и средняя квадратическая погрешность положения характерной точки (</w:t>
            </w:r>
            <w:proofErr w:type="spellStart"/>
            <w:r w:rsidRPr="00027D64">
              <w:rPr>
                <w:b/>
                <w:spacing w:val="-2"/>
                <w:sz w:val="16"/>
                <w:szCs w:val="16"/>
              </w:rPr>
              <w:t>Мt</w:t>
            </w:r>
            <w:proofErr w:type="spellEnd"/>
            <w:r w:rsidRPr="00027D64">
              <w:rPr>
                <w:b/>
                <w:spacing w:val="-2"/>
                <w:sz w:val="16"/>
                <w:szCs w:val="16"/>
              </w:rPr>
              <w:t>), м</w:t>
            </w:r>
          </w:p>
        </w:tc>
        <w:tc>
          <w:tcPr>
            <w:tcW w:w="889" w:type="pct"/>
            <w:gridSpan w:val="3"/>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6C3203AF" w14:textId="77777777" w:rsidR="00F423E3" w:rsidRPr="00027D64" w:rsidRDefault="00F423E3" w:rsidP="002756BF">
            <w:pPr>
              <w:spacing w:line="230" w:lineRule="auto"/>
              <w:jc w:val="center"/>
              <w:rPr>
                <w:b/>
                <w:spacing w:val="-2"/>
                <w:sz w:val="16"/>
                <w:szCs w:val="16"/>
              </w:rPr>
            </w:pPr>
            <w:r w:rsidRPr="00027D64">
              <w:rPr>
                <w:b/>
                <w:spacing w:val="-2"/>
                <w:sz w:val="16"/>
                <w:szCs w:val="16"/>
              </w:rPr>
              <w:t>Описание обозначения точки</w:t>
            </w:r>
          </w:p>
        </w:tc>
      </w:tr>
      <w:tr w:rsidR="00F423E3" w:rsidRPr="00027D64" w14:paraId="72FC3C7D" w14:textId="77777777" w:rsidTr="00F423E3">
        <w:trPr>
          <w:trHeight w:hRule="exact" w:val="788"/>
        </w:trPr>
        <w:tc>
          <w:tcPr>
            <w:tcW w:w="691" w:type="pct"/>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14:paraId="63148563" w14:textId="77777777" w:rsidR="00F423E3" w:rsidRPr="00027D64" w:rsidRDefault="00F423E3" w:rsidP="00F423E3">
            <w:pPr>
              <w:ind w:firstLine="0"/>
              <w:rPr>
                <w:sz w:val="16"/>
                <w:szCs w:val="16"/>
              </w:rPr>
            </w:pP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54E0B8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E1CBE0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6FB26AFA"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X</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ABEFC9F"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Y</w:t>
            </w:r>
          </w:p>
        </w:tc>
        <w:tc>
          <w:tcPr>
            <w:tcW w:w="1333" w:type="pct"/>
            <w:gridSpan w:val="3"/>
            <w:vMerge/>
            <w:tcBorders>
              <w:top w:val="single" w:sz="5" w:space="0" w:color="000000"/>
              <w:left w:val="single" w:sz="5" w:space="0" w:color="000000"/>
              <w:bottom w:val="single" w:sz="5" w:space="0" w:color="000000"/>
              <w:right w:val="single" w:sz="5" w:space="0" w:color="000000"/>
            </w:tcBorders>
            <w:shd w:val="clear" w:color="auto" w:fill="auto"/>
            <w:vAlign w:val="center"/>
          </w:tcPr>
          <w:p w14:paraId="7BEE26B7" w14:textId="77777777" w:rsidR="00F423E3" w:rsidRPr="00027D64" w:rsidRDefault="00F423E3" w:rsidP="00F423E3">
            <w:pPr>
              <w:ind w:firstLine="0"/>
              <w:rPr>
                <w:sz w:val="16"/>
                <w:szCs w:val="16"/>
              </w:rPr>
            </w:pPr>
          </w:p>
        </w:tc>
        <w:tc>
          <w:tcPr>
            <w:tcW w:w="889" w:type="pct"/>
            <w:gridSpan w:val="3"/>
            <w:vMerge/>
            <w:tcBorders>
              <w:top w:val="single" w:sz="5" w:space="0" w:color="000000"/>
              <w:left w:val="single" w:sz="5" w:space="0" w:color="000000"/>
              <w:bottom w:val="single" w:sz="5" w:space="0" w:color="000000"/>
              <w:right w:val="double" w:sz="5" w:space="0" w:color="000000"/>
            </w:tcBorders>
            <w:shd w:val="clear" w:color="auto" w:fill="auto"/>
            <w:vAlign w:val="center"/>
          </w:tcPr>
          <w:p w14:paraId="7A503B34" w14:textId="77777777" w:rsidR="00F423E3" w:rsidRPr="00027D64" w:rsidRDefault="00F423E3" w:rsidP="002756BF">
            <w:pPr>
              <w:rPr>
                <w:sz w:val="16"/>
                <w:szCs w:val="16"/>
              </w:rPr>
            </w:pPr>
          </w:p>
        </w:tc>
      </w:tr>
      <w:tr w:rsidR="00F423E3" w:rsidRPr="00027D64" w14:paraId="0C56B312" w14:textId="77777777" w:rsidTr="00F423E3">
        <w:trPr>
          <w:trHeight w:hRule="exact" w:val="344"/>
        </w:trPr>
        <w:tc>
          <w:tcPr>
            <w:tcW w:w="691" w:type="pct"/>
            <w:gridSpan w:val="4"/>
            <w:tcBorders>
              <w:top w:val="single" w:sz="5" w:space="0" w:color="000000"/>
              <w:left w:val="double" w:sz="5" w:space="0" w:color="000000"/>
              <w:bottom w:val="single" w:sz="5" w:space="0" w:color="000000"/>
              <w:right w:val="single" w:sz="5" w:space="0" w:color="000000"/>
            </w:tcBorders>
            <w:shd w:val="clear" w:color="auto" w:fill="auto"/>
            <w:vAlign w:val="center"/>
          </w:tcPr>
          <w:p w14:paraId="51A9785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D79FE29"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C186E5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529" w:type="pct"/>
            <w:tcBorders>
              <w:top w:val="single" w:sz="5" w:space="0" w:color="000000"/>
              <w:left w:val="single" w:sz="5" w:space="0" w:color="000000"/>
              <w:bottom w:val="single" w:sz="5" w:space="0" w:color="000000"/>
              <w:right w:val="single" w:sz="5" w:space="0" w:color="000000"/>
            </w:tcBorders>
            <w:shd w:val="clear" w:color="auto" w:fill="auto"/>
            <w:vAlign w:val="center"/>
          </w:tcPr>
          <w:p w14:paraId="504D0A58"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4</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692A19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5</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324F0776"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6</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vAlign w:val="center"/>
          </w:tcPr>
          <w:p w14:paraId="1CDE0446" w14:textId="77777777" w:rsidR="00F423E3" w:rsidRPr="00027D64" w:rsidRDefault="00F423E3" w:rsidP="002756BF">
            <w:pPr>
              <w:spacing w:line="230" w:lineRule="auto"/>
              <w:jc w:val="center"/>
              <w:rPr>
                <w:b/>
                <w:spacing w:val="-2"/>
                <w:sz w:val="16"/>
                <w:szCs w:val="16"/>
              </w:rPr>
            </w:pPr>
            <w:r w:rsidRPr="00027D64">
              <w:rPr>
                <w:b/>
                <w:spacing w:val="-2"/>
                <w:sz w:val="16"/>
                <w:szCs w:val="16"/>
              </w:rPr>
              <w:t>7</w:t>
            </w:r>
          </w:p>
        </w:tc>
      </w:tr>
      <w:tr w:rsidR="00F423E3" w:rsidRPr="00027D64" w14:paraId="4FA38F81" w14:textId="77777777" w:rsidTr="00F423E3">
        <w:trPr>
          <w:trHeight w:hRule="exact" w:val="344"/>
        </w:trPr>
        <w:tc>
          <w:tcPr>
            <w:tcW w:w="691" w:type="pct"/>
            <w:gridSpan w:val="4"/>
            <w:tcBorders>
              <w:top w:val="single" w:sz="5" w:space="0" w:color="000000"/>
              <w:left w:val="double" w:sz="5" w:space="0" w:color="000000"/>
              <w:bottom w:val="single" w:sz="5" w:space="0" w:color="000000"/>
              <w:right w:val="single" w:sz="5" w:space="0" w:color="000000"/>
            </w:tcBorders>
            <w:shd w:val="clear" w:color="auto" w:fill="auto"/>
            <w:tcMar>
              <w:left w:w="29" w:type="dxa"/>
              <w:right w:w="29" w:type="dxa"/>
            </w:tcMar>
            <w:vAlign w:val="center"/>
          </w:tcPr>
          <w:p w14:paraId="7520718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8AF7C5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gridSpan w:val="3"/>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7F42EA9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29" w:type="pct"/>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452F08A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01" w:type="pct"/>
            <w:gridSpan w:val="2"/>
            <w:tcBorders>
              <w:top w:val="single" w:sz="5" w:space="0" w:color="000000"/>
              <w:left w:val="single" w:sz="5" w:space="0" w:color="000000"/>
              <w:bottom w:val="single" w:sz="5" w:space="0" w:color="000000"/>
              <w:right w:val="single" w:sz="5" w:space="0" w:color="000000"/>
            </w:tcBorders>
            <w:shd w:val="clear" w:color="auto" w:fill="auto"/>
            <w:tcMar>
              <w:left w:w="29" w:type="dxa"/>
              <w:right w:w="29" w:type="dxa"/>
            </w:tcMar>
            <w:vAlign w:val="center"/>
          </w:tcPr>
          <w:p w14:paraId="386C18D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1333" w:type="pct"/>
            <w:gridSpan w:val="3"/>
            <w:tcBorders>
              <w:top w:val="single" w:sz="5" w:space="0" w:color="000000"/>
              <w:left w:val="single" w:sz="5" w:space="0" w:color="000000"/>
              <w:bottom w:val="single" w:sz="5" w:space="0" w:color="000000"/>
              <w:right w:val="single" w:sz="5" w:space="0" w:color="000000"/>
            </w:tcBorders>
            <w:shd w:val="clear" w:color="auto" w:fill="auto"/>
            <w:tcMar>
              <w:left w:w="14" w:type="dxa"/>
              <w:right w:w="14" w:type="dxa"/>
            </w:tcMar>
            <w:vAlign w:val="center"/>
          </w:tcPr>
          <w:p w14:paraId="26016A43"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889" w:type="pct"/>
            <w:gridSpan w:val="3"/>
            <w:tcBorders>
              <w:top w:val="single" w:sz="5" w:space="0" w:color="000000"/>
              <w:left w:val="single" w:sz="5" w:space="0" w:color="000000"/>
              <w:bottom w:val="single" w:sz="5" w:space="0" w:color="000000"/>
              <w:right w:val="double" w:sz="5" w:space="0" w:color="000000"/>
            </w:tcBorders>
            <w:shd w:val="clear" w:color="auto" w:fill="auto"/>
            <w:tcMar>
              <w:left w:w="29" w:type="dxa"/>
              <w:right w:w="29" w:type="dxa"/>
            </w:tcMar>
            <w:vAlign w:val="center"/>
          </w:tcPr>
          <w:p w14:paraId="1F565FBD" w14:textId="77777777" w:rsidR="00F423E3" w:rsidRPr="00027D64" w:rsidRDefault="00F423E3" w:rsidP="002756BF">
            <w:pPr>
              <w:spacing w:line="230" w:lineRule="auto"/>
              <w:jc w:val="center"/>
              <w:rPr>
                <w:spacing w:val="-2"/>
                <w:sz w:val="16"/>
                <w:szCs w:val="16"/>
              </w:rPr>
            </w:pPr>
            <w:r w:rsidRPr="00027D64">
              <w:rPr>
                <w:spacing w:val="-2"/>
                <w:sz w:val="16"/>
                <w:szCs w:val="16"/>
              </w:rPr>
              <w:t>-</w:t>
            </w:r>
          </w:p>
        </w:tc>
      </w:tr>
      <w:tr w:rsidR="00F423E3" w:rsidRPr="00027D64" w14:paraId="36F83910" w14:textId="77777777" w:rsidTr="00F423E3">
        <w:trPr>
          <w:trHeight w:hRule="exact" w:val="57"/>
        </w:trPr>
        <w:tc>
          <w:tcPr>
            <w:tcW w:w="5000" w:type="pct"/>
            <w:gridSpan w:val="18"/>
            <w:tcBorders>
              <w:top w:val="double" w:sz="5" w:space="0" w:color="000000"/>
              <w:left w:val="double" w:sz="5" w:space="0" w:color="000000"/>
              <w:right w:val="double" w:sz="5" w:space="0" w:color="000000"/>
            </w:tcBorders>
          </w:tcPr>
          <w:p w14:paraId="50C52A65" w14:textId="77777777" w:rsidR="00F423E3" w:rsidRPr="00027D64" w:rsidRDefault="00F423E3" w:rsidP="00F423E3">
            <w:pPr>
              <w:ind w:firstLine="0"/>
              <w:rPr>
                <w:sz w:val="16"/>
                <w:szCs w:val="16"/>
              </w:rPr>
            </w:pPr>
          </w:p>
        </w:tc>
      </w:tr>
      <w:tr w:rsidR="00F423E3" w:rsidRPr="00027D64" w14:paraId="009CD841" w14:textId="77777777" w:rsidTr="00F423E3">
        <w:trPr>
          <w:trHeight w:hRule="exact" w:val="917"/>
        </w:trPr>
        <w:tc>
          <w:tcPr>
            <w:tcW w:w="85" w:type="pct"/>
            <w:tcBorders>
              <w:left w:val="double" w:sz="5" w:space="0" w:color="000000"/>
              <w:bottom w:val="single" w:sz="5" w:space="0" w:color="000000"/>
            </w:tcBorders>
          </w:tcPr>
          <w:p w14:paraId="6BB1E284" w14:textId="77777777" w:rsidR="00F423E3" w:rsidRPr="00027D64" w:rsidRDefault="00F423E3" w:rsidP="00F423E3">
            <w:pPr>
              <w:ind w:firstLine="0"/>
              <w:rPr>
                <w:sz w:val="16"/>
                <w:szCs w:val="16"/>
              </w:rPr>
            </w:pPr>
          </w:p>
        </w:tc>
        <w:tc>
          <w:tcPr>
            <w:tcW w:w="4859" w:type="pct"/>
            <w:gridSpan w:val="15"/>
            <w:tcBorders>
              <w:bottom w:val="single" w:sz="5" w:space="0" w:color="000000"/>
            </w:tcBorders>
            <w:shd w:val="clear" w:color="auto" w:fill="auto"/>
            <w:vAlign w:val="center"/>
          </w:tcPr>
          <w:p w14:paraId="224BDBA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ФОРМА</w:t>
            </w:r>
          </w:p>
          <w:p w14:paraId="5335D574"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текстового описания местоположения границ</w:t>
            </w:r>
          </w:p>
          <w:p w14:paraId="534AA9C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населенных пунктов, территориальных зон</w:t>
            </w:r>
          </w:p>
        </w:tc>
        <w:tc>
          <w:tcPr>
            <w:tcW w:w="57" w:type="pct"/>
            <w:gridSpan w:val="2"/>
            <w:tcBorders>
              <w:bottom w:val="single" w:sz="5" w:space="0" w:color="000000"/>
              <w:right w:val="double" w:sz="5" w:space="0" w:color="000000"/>
            </w:tcBorders>
          </w:tcPr>
          <w:p w14:paraId="7260A4BD" w14:textId="77777777" w:rsidR="00F423E3" w:rsidRPr="00027D64" w:rsidRDefault="00F423E3" w:rsidP="002756BF">
            <w:pPr>
              <w:rPr>
                <w:sz w:val="16"/>
                <w:szCs w:val="16"/>
              </w:rPr>
            </w:pPr>
          </w:p>
        </w:tc>
      </w:tr>
      <w:tr w:rsidR="00F423E3" w:rsidRPr="00027D64" w14:paraId="0EA059E2" w14:textId="77777777" w:rsidTr="00F423E3">
        <w:trPr>
          <w:trHeight w:hRule="exact" w:val="559"/>
        </w:trPr>
        <w:tc>
          <w:tcPr>
            <w:tcW w:w="1664" w:type="pct"/>
            <w:gridSpan w:val="7"/>
            <w:tcBorders>
              <w:top w:val="single" w:sz="5" w:space="0" w:color="000000"/>
              <w:left w:val="double" w:sz="5" w:space="0" w:color="000000"/>
              <w:bottom w:val="single" w:sz="5" w:space="0" w:color="000000"/>
              <w:right w:val="single" w:sz="5" w:space="0" w:color="000000"/>
            </w:tcBorders>
            <w:shd w:val="clear" w:color="auto" w:fill="auto"/>
            <w:vAlign w:val="center"/>
          </w:tcPr>
          <w:p w14:paraId="1C20F72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Прохождение границы</w:t>
            </w:r>
          </w:p>
        </w:tc>
        <w:tc>
          <w:tcPr>
            <w:tcW w:w="3336" w:type="pct"/>
            <w:gridSpan w:val="11"/>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14:paraId="37B750B7"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Описание прохождения границы</w:t>
            </w:r>
          </w:p>
        </w:tc>
      </w:tr>
      <w:tr w:rsidR="00F423E3" w:rsidRPr="00027D64" w14:paraId="33B3E3C6" w14:textId="77777777" w:rsidTr="00F423E3">
        <w:trPr>
          <w:trHeight w:hRule="exact" w:val="172"/>
        </w:trPr>
        <w:tc>
          <w:tcPr>
            <w:tcW w:w="1002" w:type="pct"/>
            <w:gridSpan w:val="5"/>
            <w:tcBorders>
              <w:top w:val="single" w:sz="5" w:space="0" w:color="000000"/>
              <w:left w:val="double" w:sz="5" w:space="0" w:color="000000"/>
              <w:right w:val="single" w:sz="5" w:space="0" w:color="000000"/>
            </w:tcBorders>
            <w:shd w:val="clear" w:color="auto" w:fill="auto"/>
            <w:vAlign w:val="center"/>
          </w:tcPr>
          <w:p w14:paraId="38A4E35B"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от точки</w:t>
            </w:r>
          </w:p>
        </w:tc>
        <w:tc>
          <w:tcPr>
            <w:tcW w:w="662" w:type="pct"/>
            <w:gridSpan w:val="2"/>
            <w:tcBorders>
              <w:top w:val="single" w:sz="5" w:space="0" w:color="000000"/>
              <w:left w:val="single" w:sz="5" w:space="0" w:color="000000"/>
              <w:right w:val="single" w:sz="5" w:space="0" w:color="000000"/>
            </w:tcBorders>
            <w:shd w:val="clear" w:color="auto" w:fill="auto"/>
            <w:vAlign w:val="center"/>
          </w:tcPr>
          <w:p w14:paraId="28B2F300"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до точки</w:t>
            </w:r>
          </w:p>
        </w:tc>
        <w:tc>
          <w:tcPr>
            <w:tcW w:w="3336" w:type="pct"/>
            <w:gridSpan w:val="11"/>
            <w:vMerge/>
            <w:tcBorders>
              <w:top w:val="single" w:sz="5" w:space="0" w:color="000000"/>
              <w:left w:val="single" w:sz="5" w:space="0" w:color="000000"/>
              <w:bottom w:val="single" w:sz="5" w:space="0" w:color="000000"/>
              <w:right w:val="double" w:sz="5" w:space="0" w:color="000000"/>
            </w:tcBorders>
            <w:shd w:val="clear" w:color="auto" w:fill="auto"/>
            <w:vAlign w:val="center"/>
          </w:tcPr>
          <w:p w14:paraId="742111C7" w14:textId="77777777" w:rsidR="00F423E3" w:rsidRPr="00027D64" w:rsidRDefault="00F423E3" w:rsidP="00F423E3">
            <w:pPr>
              <w:ind w:firstLine="0"/>
              <w:rPr>
                <w:sz w:val="16"/>
                <w:szCs w:val="16"/>
              </w:rPr>
            </w:pPr>
          </w:p>
        </w:tc>
      </w:tr>
      <w:tr w:rsidR="00F423E3" w:rsidRPr="00027D64" w14:paraId="4849080E" w14:textId="77777777" w:rsidTr="00F423E3">
        <w:trPr>
          <w:trHeight w:hRule="exact" w:val="172"/>
        </w:trPr>
        <w:tc>
          <w:tcPr>
            <w:tcW w:w="1002" w:type="pct"/>
            <w:gridSpan w:val="5"/>
            <w:tcBorders>
              <w:left w:val="double" w:sz="5" w:space="0" w:color="000000"/>
              <w:bottom w:val="single" w:sz="5" w:space="0" w:color="000000"/>
              <w:right w:val="single" w:sz="5" w:space="0" w:color="000000"/>
            </w:tcBorders>
            <w:shd w:val="clear" w:color="auto" w:fill="auto"/>
            <w:vAlign w:val="center"/>
          </w:tcPr>
          <w:p w14:paraId="1735ECBD" w14:textId="77777777" w:rsidR="00F423E3" w:rsidRPr="00027D64" w:rsidRDefault="00F423E3" w:rsidP="00F423E3">
            <w:pPr>
              <w:spacing w:line="230" w:lineRule="auto"/>
              <w:ind w:firstLine="0"/>
              <w:jc w:val="center"/>
              <w:rPr>
                <w:b/>
                <w:spacing w:val="-2"/>
                <w:sz w:val="16"/>
                <w:szCs w:val="16"/>
              </w:rPr>
            </w:pP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0AC7BEEB" w14:textId="77777777" w:rsidR="00F423E3" w:rsidRPr="00027D64" w:rsidRDefault="00F423E3" w:rsidP="00F423E3">
            <w:pPr>
              <w:spacing w:line="230" w:lineRule="auto"/>
              <w:ind w:firstLine="0"/>
              <w:jc w:val="center"/>
              <w:rPr>
                <w:b/>
                <w:spacing w:val="-2"/>
                <w:sz w:val="16"/>
                <w:szCs w:val="16"/>
              </w:rPr>
            </w:pPr>
          </w:p>
        </w:tc>
        <w:tc>
          <w:tcPr>
            <w:tcW w:w="3336" w:type="pct"/>
            <w:gridSpan w:val="11"/>
            <w:vMerge/>
            <w:tcBorders>
              <w:top w:val="single" w:sz="5" w:space="0" w:color="000000"/>
              <w:left w:val="single" w:sz="5" w:space="0" w:color="000000"/>
              <w:bottom w:val="single" w:sz="5" w:space="0" w:color="000000"/>
              <w:right w:val="double" w:sz="5" w:space="0" w:color="000000"/>
            </w:tcBorders>
            <w:shd w:val="clear" w:color="auto" w:fill="auto"/>
            <w:vAlign w:val="center"/>
          </w:tcPr>
          <w:p w14:paraId="2BF3EFF3" w14:textId="77777777" w:rsidR="00F423E3" w:rsidRPr="00027D64" w:rsidRDefault="00F423E3" w:rsidP="00F423E3">
            <w:pPr>
              <w:ind w:firstLine="0"/>
              <w:rPr>
                <w:sz w:val="16"/>
                <w:szCs w:val="16"/>
              </w:rPr>
            </w:pPr>
          </w:p>
        </w:tc>
      </w:tr>
      <w:tr w:rsidR="00F423E3" w:rsidRPr="00027D64" w14:paraId="1AC42706" w14:textId="77777777" w:rsidTr="00F423E3">
        <w:trPr>
          <w:trHeight w:hRule="exact" w:val="57"/>
        </w:trPr>
        <w:tc>
          <w:tcPr>
            <w:tcW w:w="1002" w:type="pct"/>
            <w:gridSpan w:val="5"/>
            <w:tcBorders>
              <w:top w:val="single" w:sz="5" w:space="0" w:color="000000"/>
              <w:left w:val="double" w:sz="5" w:space="0" w:color="000000"/>
              <w:right w:val="single" w:sz="5" w:space="0" w:color="000000"/>
            </w:tcBorders>
          </w:tcPr>
          <w:p w14:paraId="34C6E591" w14:textId="77777777" w:rsidR="00F423E3" w:rsidRPr="00027D64" w:rsidRDefault="00F423E3" w:rsidP="00F423E3">
            <w:pPr>
              <w:ind w:firstLine="0"/>
              <w:rPr>
                <w:sz w:val="16"/>
                <w:szCs w:val="16"/>
              </w:rPr>
            </w:pPr>
          </w:p>
        </w:tc>
        <w:tc>
          <w:tcPr>
            <w:tcW w:w="662" w:type="pct"/>
            <w:gridSpan w:val="2"/>
            <w:tcBorders>
              <w:top w:val="single" w:sz="5" w:space="0" w:color="000000"/>
              <w:left w:val="single" w:sz="5" w:space="0" w:color="000000"/>
              <w:right w:val="single" w:sz="5" w:space="0" w:color="000000"/>
            </w:tcBorders>
          </w:tcPr>
          <w:p w14:paraId="4D61B568" w14:textId="77777777" w:rsidR="00F423E3" w:rsidRPr="00027D64" w:rsidRDefault="00F423E3" w:rsidP="00F423E3">
            <w:pPr>
              <w:ind w:firstLine="0"/>
              <w:rPr>
                <w:sz w:val="16"/>
                <w:szCs w:val="16"/>
              </w:rPr>
            </w:pPr>
          </w:p>
        </w:tc>
        <w:tc>
          <w:tcPr>
            <w:tcW w:w="3336" w:type="pct"/>
            <w:gridSpan w:val="11"/>
            <w:tcBorders>
              <w:top w:val="single" w:sz="5" w:space="0" w:color="000000"/>
              <w:left w:val="single" w:sz="5" w:space="0" w:color="000000"/>
              <w:right w:val="double" w:sz="5" w:space="0" w:color="000000"/>
            </w:tcBorders>
          </w:tcPr>
          <w:p w14:paraId="3879266E" w14:textId="77777777" w:rsidR="00F423E3" w:rsidRPr="00027D64" w:rsidRDefault="00F423E3" w:rsidP="00F423E3">
            <w:pPr>
              <w:ind w:firstLine="0"/>
              <w:rPr>
                <w:sz w:val="16"/>
                <w:szCs w:val="16"/>
              </w:rPr>
            </w:pPr>
          </w:p>
        </w:tc>
      </w:tr>
      <w:tr w:rsidR="00F423E3" w:rsidRPr="00027D64" w14:paraId="480E5DE8" w14:textId="77777777" w:rsidTr="00F423E3">
        <w:trPr>
          <w:trHeight w:hRule="exact" w:val="287"/>
        </w:trPr>
        <w:tc>
          <w:tcPr>
            <w:tcW w:w="1002" w:type="pct"/>
            <w:gridSpan w:val="5"/>
            <w:tcBorders>
              <w:left w:val="double" w:sz="5" w:space="0" w:color="000000"/>
              <w:bottom w:val="single" w:sz="5" w:space="0" w:color="000000"/>
              <w:right w:val="single" w:sz="5" w:space="0" w:color="000000"/>
            </w:tcBorders>
            <w:shd w:val="clear" w:color="auto" w:fill="auto"/>
            <w:vAlign w:val="center"/>
          </w:tcPr>
          <w:p w14:paraId="7219DB95"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1</w:t>
            </w:r>
          </w:p>
        </w:tc>
        <w:tc>
          <w:tcPr>
            <w:tcW w:w="662" w:type="pct"/>
            <w:gridSpan w:val="2"/>
            <w:tcBorders>
              <w:left w:val="single" w:sz="5" w:space="0" w:color="000000"/>
              <w:bottom w:val="single" w:sz="5" w:space="0" w:color="000000"/>
              <w:right w:val="single" w:sz="5" w:space="0" w:color="000000"/>
            </w:tcBorders>
            <w:shd w:val="clear" w:color="auto" w:fill="auto"/>
            <w:vAlign w:val="center"/>
          </w:tcPr>
          <w:p w14:paraId="6509CB21"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2</w:t>
            </w:r>
          </w:p>
        </w:tc>
        <w:tc>
          <w:tcPr>
            <w:tcW w:w="29" w:type="pct"/>
            <w:tcBorders>
              <w:left w:val="single" w:sz="5" w:space="0" w:color="000000"/>
              <w:bottom w:val="single" w:sz="5" w:space="0" w:color="000000"/>
            </w:tcBorders>
          </w:tcPr>
          <w:p w14:paraId="43C28F53" w14:textId="77777777" w:rsidR="00F423E3" w:rsidRPr="00027D64" w:rsidRDefault="00F423E3" w:rsidP="00F423E3">
            <w:pPr>
              <w:ind w:firstLine="0"/>
              <w:rPr>
                <w:sz w:val="16"/>
                <w:szCs w:val="16"/>
              </w:rPr>
            </w:pPr>
          </w:p>
        </w:tc>
        <w:tc>
          <w:tcPr>
            <w:tcW w:w="3279" w:type="pct"/>
            <w:gridSpan w:val="9"/>
            <w:tcBorders>
              <w:bottom w:val="single" w:sz="5" w:space="0" w:color="000000"/>
            </w:tcBorders>
            <w:shd w:val="clear" w:color="auto" w:fill="auto"/>
            <w:vAlign w:val="center"/>
          </w:tcPr>
          <w:p w14:paraId="1A0130EE" w14:textId="77777777" w:rsidR="00F423E3" w:rsidRPr="00027D64" w:rsidRDefault="00F423E3" w:rsidP="00F423E3">
            <w:pPr>
              <w:spacing w:line="230" w:lineRule="auto"/>
              <w:ind w:firstLine="0"/>
              <w:jc w:val="center"/>
              <w:rPr>
                <w:b/>
                <w:spacing w:val="-2"/>
                <w:sz w:val="16"/>
                <w:szCs w:val="16"/>
              </w:rPr>
            </w:pPr>
            <w:r w:rsidRPr="00027D64">
              <w:rPr>
                <w:b/>
                <w:spacing w:val="-2"/>
                <w:sz w:val="16"/>
                <w:szCs w:val="16"/>
              </w:rPr>
              <w:t>3</w:t>
            </w:r>
          </w:p>
        </w:tc>
        <w:tc>
          <w:tcPr>
            <w:tcW w:w="29" w:type="pct"/>
            <w:tcBorders>
              <w:bottom w:val="single" w:sz="5" w:space="0" w:color="000000"/>
              <w:right w:val="double" w:sz="5" w:space="0" w:color="000000"/>
            </w:tcBorders>
          </w:tcPr>
          <w:p w14:paraId="3ABEE2C4" w14:textId="77777777" w:rsidR="00F423E3" w:rsidRPr="00027D64" w:rsidRDefault="00F423E3" w:rsidP="002756BF">
            <w:pPr>
              <w:rPr>
                <w:sz w:val="16"/>
                <w:szCs w:val="16"/>
              </w:rPr>
            </w:pPr>
          </w:p>
        </w:tc>
      </w:tr>
      <w:tr w:rsidR="00F423E3" w:rsidRPr="00027D64" w14:paraId="5600CF9F"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A356BE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E79D9A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439FE03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769842E" w14:textId="77777777" w:rsidR="00F423E3" w:rsidRPr="00027D64" w:rsidRDefault="00F423E3" w:rsidP="002756BF">
            <w:pPr>
              <w:rPr>
                <w:sz w:val="16"/>
                <w:szCs w:val="16"/>
              </w:rPr>
            </w:pPr>
          </w:p>
        </w:tc>
      </w:tr>
      <w:tr w:rsidR="00F423E3" w:rsidRPr="00027D64" w14:paraId="513D7F00"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829EAB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B1E542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558F6F1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AA619EC" w14:textId="77777777" w:rsidR="00F423E3" w:rsidRPr="00027D64" w:rsidRDefault="00F423E3" w:rsidP="002756BF">
            <w:pPr>
              <w:rPr>
                <w:sz w:val="16"/>
                <w:szCs w:val="16"/>
              </w:rPr>
            </w:pPr>
          </w:p>
        </w:tc>
      </w:tr>
      <w:tr w:rsidR="00F423E3" w:rsidRPr="00027D64" w14:paraId="4B17B121"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F3DFE0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4793B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7CFA6AE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2DE5270C" w14:textId="77777777" w:rsidR="00F423E3" w:rsidRPr="00027D64" w:rsidRDefault="00F423E3" w:rsidP="002756BF">
            <w:pPr>
              <w:rPr>
                <w:sz w:val="16"/>
                <w:szCs w:val="16"/>
              </w:rPr>
            </w:pPr>
          </w:p>
        </w:tc>
      </w:tr>
      <w:tr w:rsidR="00F423E3" w:rsidRPr="00027D64" w14:paraId="78BC3942"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6F31A8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74E6BB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368712D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6E98C67" w14:textId="77777777" w:rsidR="00F423E3" w:rsidRPr="00027D64" w:rsidRDefault="00F423E3" w:rsidP="002756BF">
            <w:pPr>
              <w:rPr>
                <w:sz w:val="16"/>
                <w:szCs w:val="16"/>
              </w:rPr>
            </w:pPr>
          </w:p>
        </w:tc>
      </w:tr>
      <w:tr w:rsidR="00F423E3" w:rsidRPr="00027D64" w14:paraId="76F8B210" w14:textId="77777777" w:rsidTr="00F423E3">
        <w:trPr>
          <w:trHeight w:hRule="exact" w:val="343"/>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7EDA44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2C3B85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4982DFA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3CCBF166" w14:textId="77777777" w:rsidR="00F423E3" w:rsidRPr="00027D64" w:rsidRDefault="00F423E3" w:rsidP="002756BF">
            <w:pPr>
              <w:rPr>
                <w:sz w:val="16"/>
                <w:szCs w:val="16"/>
              </w:rPr>
            </w:pPr>
          </w:p>
        </w:tc>
      </w:tr>
      <w:tr w:rsidR="00F423E3" w:rsidRPr="00027D64" w14:paraId="0C4ADC80"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3DD4121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BC7B79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07DA88D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5BFDB3F" w14:textId="77777777" w:rsidR="00F423E3" w:rsidRPr="00027D64" w:rsidRDefault="00F423E3" w:rsidP="002756BF">
            <w:pPr>
              <w:rPr>
                <w:sz w:val="16"/>
                <w:szCs w:val="16"/>
              </w:rPr>
            </w:pPr>
          </w:p>
        </w:tc>
      </w:tr>
      <w:tr w:rsidR="00F423E3" w:rsidRPr="00027D64" w14:paraId="63BFC9BD"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EF9E17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4B1FDE"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8</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341263B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40890634" w14:textId="77777777" w:rsidR="00F423E3" w:rsidRPr="00027D64" w:rsidRDefault="00F423E3" w:rsidP="002756BF">
            <w:pPr>
              <w:rPr>
                <w:sz w:val="16"/>
                <w:szCs w:val="16"/>
              </w:rPr>
            </w:pPr>
          </w:p>
        </w:tc>
      </w:tr>
      <w:tr w:rsidR="00F423E3" w:rsidRPr="00027D64" w14:paraId="5ADE035A"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FAB312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lastRenderedPageBreak/>
              <w:t>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5886DD1"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0DE9D8E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5F33A216" w14:textId="77777777" w:rsidR="00F423E3" w:rsidRPr="00027D64" w:rsidRDefault="00F423E3" w:rsidP="002756BF">
            <w:pPr>
              <w:rPr>
                <w:sz w:val="16"/>
                <w:szCs w:val="16"/>
              </w:rPr>
            </w:pPr>
          </w:p>
        </w:tc>
      </w:tr>
      <w:tr w:rsidR="00F423E3" w:rsidRPr="00027D64" w14:paraId="474E81F3"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123379F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BDB1CF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7FF35C49"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362868F0" w14:textId="77777777" w:rsidR="00F423E3" w:rsidRPr="00027D64" w:rsidRDefault="00F423E3" w:rsidP="002756BF">
            <w:pPr>
              <w:rPr>
                <w:sz w:val="16"/>
                <w:szCs w:val="16"/>
              </w:rPr>
            </w:pPr>
          </w:p>
        </w:tc>
      </w:tr>
      <w:tr w:rsidR="00F423E3" w:rsidRPr="00027D64" w14:paraId="483A454D"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9DC1B0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C06780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1F38324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49EDF0C3" w14:textId="77777777" w:rsidR="00F423E3" w:rsidRPr="00027D64" w:rsidRDefault="00F423E3" w:rsidP="002756BF">
            <w:pPr>
              <w:rPr>
                <w:sz w:val="16"/>
                <w:szCs w:val="16"/>
              </w:rPr>
            </w:pPr>
          </w:p>
        </w:tc>
      </w:tr>
      <w:tr w:rsidR="00F423E3" w:rsidRPr="00027D64" w14:paraId="6A829DD0"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7E817A5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3FD7A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5441701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D7632AA" w14:textId="77777777" w:rsidR="00F423E3" w:rsidRPr="00027D64" w:rsidRDefault="00F423E3" w:rsidP="002756BF">
            <w:pPr>
              <w:rPr>
                <w:sz w:val="16"/>
                <w:szCs w:val="16"/>
              </w:rPr>
            </w:pPr>
          </w:p>
        </w:tc>
      </w:tr>
      <w:tr w:rsidR="00F423E3" w:rsidRPr="00027D64" w14:paraId="25C9D0CA"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FED30B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972DBD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066958A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127B787B" w14:textId="77777777" w:rsidR="00F423E3" w:rsidRPr="00027D64" w:rsidRDefault="00F423E3" w:rsidP="002756BF">
            <w:pPr>
              <w:rPr>
                <w:sz w:val="16"/>
                <w:szCs w:val="16"/>
              </w:rPr>
            </w:pPr>
          </w:p>
        </w:tc>
      </w:tr>
      <w:tr w:rsidR="00F423E3" w:rsidRPr="00027D64" w14:paraId="575456C8" w14:textId="77777777" w:rsidTr="00F423E3">
        <w:trPr>
          <w:trHeight w:hRule="exact" w:val="343"/>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A5BA18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13</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84FE70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6C5F83A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2749DA9C" w14:textId="77777777" w:rsidR="00F423E3" w:rsidRPr="00027D64" w:rsidRDefault="00F423E3" w:rsidP="002756BF">
            <w:pPr>
              <w:rPr>
                <w:sz w:val="16"/>
                <w:szCs w:val="16"/>
              </w:rPr>
            </w:pPr>
          </w:p>
        </w:tc>
      </w:tr>
      <w:tr w:rsidR="00F423E3" w:rsidRPr="00027D64" w14:paraId="3666D36A"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99214C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14</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433827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571FD75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B95A1A3" w14:textId="77777777" w:rsidR="00F423E3" w:rsidRPr="00027D64" w:rsidRDefault="00F423E3" w:rsidP="002756BF">
            <w:pPr>
              <w:rPr>
                <w:sz w:val="16"/>
                <w:szCs w:val="16"/>
              </w:rPr>
            </w:pPr>
          </w:p>
        </w:tc>
      </w:tr>
      <w:tr w:rsidR="00F423E3" w:rsidRPr="00027D64" w14:paraId="7BE151C8"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1C9644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15</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6179D7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13003972"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0AA876C6" w14:textId="77777777" w:rsidR="00F423E3" w:rsidRPr="00027D64" w:rsidRDefault="00F423E3" w:rsidP="002756BF">
            <w:pPr>
              <w:rPr>
                <w:sz w:val="16"/>
                <w:szCs w:val="16"/>
              </w:rPr>
            </w:pPr>
          </w:p>
        </w:tc>
      </w:tr>
      <w:tr w:rsidR="00F423E3" w:rsidRPr="00027D64" w14:paraId="0DE9E53F"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0E0B6D4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16</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76C0DF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375FA58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B5DF0C0" w14:textId="77777777" w:rsidR="00F423E3" w:rsidRPr="00027D64" w:rsidRDefault="00F423E3" w:rsidP="002756BF">
            <w:pPr>
              <w:rPr>
                <w:sz w:val="16"/>
                <w:szCs w:val="16"/>
              </w:rPr>
            </w:pPr>
          </w:p>
        </w:tc>
      </w:tr>
      <w:tr w:rsidR="00F423E3" w:rsidRPr="00027D64" w14:paraId="1E578FC3" w14:textId="77777777" w:rsidTr="00F423E3">
        <w:trPr>
          <w:trHeight w:hRule="exact" w:val="329"/>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10C602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17</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2D18FD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2C87CC26"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0AFAB9D" w14:textId="77777777" w:rsidR="00F423E3" w:rsidRPr="00027D64" w:rsidRDefault="00F423E3" w:rsidP="002756BF">
            <w:pPr>
              <w:rPr>
                <w:sz w:val="16"/>
                <w:szCs w:val="16"/>
              </w:rPr>
            </w:pPr>
          </w:p>
        </w:tc>
      </w:tr>
      <w:tr w:rsidR="00F423E3" w:rsidRPr="00027D64" w14:paraId="7BD616E9"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032EAB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18</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C62E47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58E28FD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06B57F02" w14:textId="77777777" w:rsidR="00F423E3" w:rsidRPr="00027D64" w:rsidRDefault="00F423E3" w:rsidP="002756BF">
            <w:pPr>
              <w:rPr>
                <w:sz w:val="16"/>
                <w:szCs w:val="16"/>
              </w:rPr>
            </w:pPr>
          </w:p>
        </w:tc>
      </w:tr>
      <w:tr w:rsidR="00F423E3" w:rsidRPr="00027D64" w14:paraId="0AE27FE6" w14:textId="77777777" w:rsidTr="00F423E3">
        <w:trPr>
          <w:trHeight w:hRule="exact" w:val="344"/>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5F39E8C5"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19</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BA3BEC8"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20</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63DAEA1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053D36A" w14:textId="77777777" w:rsidR="00F423E3" w:rsidRPr="00027D64" w:rsidRDefault="00F423E3" w:rsidP="002756BF">
            <w:pPr>
              <w:rPr>
                <w:sz w:val="16"/>
                <w:szCs w:val="16"/>
              </w:rPr>
            </w:pPr>
          </w:p>
        </w:tc>
      </w:tr>
      <w:tr w:rsidR="00F423E3" w:rsidRPr="00027D64" w14:paraId="1196EC24"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2E514DBB"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20</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01FDB1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21</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61251197"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6620C0F2" w14:textId="77777777" w:rsidR="00F423E3" w:rsidRPr="00027D64" w:rsidRDefault="00F423E3" w:rsidP="002756BF">
            <w:pPr>
              <w:rPr>
                <w:sz w:val="16"/>
                <w:szCs w:val="16"/>
              </w:rPr>
            </w:pPr>
          </w:p>
        </w:tc>
      </w:tr>
      <w:tr w:rsidR="00F423E3" w:rsidRPr="00027D64" w14:paraId="77C12AB7" w14:textId="77777777" w:rsidTr="00F423E3">
        <w:trPr>
          <w:trHeight w:hRule="exact" w:val="343"/>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65EDEDF4"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21</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3CE916A"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56AD7F4D"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58F9871C" w14:textId="77777777" w:rsidR="00F423E3" w:rsidRPr="00027D64" w:rsidRDefault="00F423E3" w:rsidP="002756BF">
            <w:pPr>
              <w:rPr>
                <w:sz w:val="16"/>
                <w:szCs w:val="16"/>
              </w:rPr>
            </w:pPr>
          </w:p>
        </w:tc>
      </w:tr>
      <w:tr w:rsidR="00F423E3" w:rsidRPr="00027D64" w14:paraId="53698361" w14:textId="77777777" w:rsidTr="00F423E3">
        <w:trPr>
          <w:trHeight w:hRule="exact" w:val="330"/>
        </w:trPr>
        <w:tc>
          <w:tcPr>
            <w:tcW w:w="1002" w:type="pct"/>
            <w:gridSpan w:val="5"/>
            <w:tcBorders>
              <w:top w:val="single" w:sz="5" w:space="0" w:color="000000"/>
              <w:left w:val="double" w:sz="5" w:space="0" w:color="000000"/>
              <w:bottom w:val="single" w:sz="5" w:space="0" w:color="000000"/>
              <w:right w:val="single" w:sz="5" w:space="0" w:color="000000"/>
            </w:tcBorders>
            <w:shd w:val="clear" w:color="auto" w:fill="auto"/>
            <w:vAlign w:val="center"/>
          </w:tcPr>
          <w:p w14:paraId="48909DC0"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22</w:t>
            </w:r>
          </w:p>
        </w:tc>
        <w:tc>
          <w:tcPr>
            <w:tcW w:w="662" w:type="pct"/>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F009E8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1</w:t>
            </w:r>
          </w:p>
        </w:tc>
        <w:tc>
          <w:tcPr>
            <w:tcW w:w="3279" w:type="pct"/>
            <w:gridSpan w:val="9"/>
            <w:tcBorders>
              <w:top w:val="single" w:sz="5" w:space="0" w:color="000000"/>
              <w:left w:val="single" w:sz="5" w:space="0" w:color="000000"/>
              <w:bottom w:val="single" w:sz="5" w:space="0" w:color="000000"/>
            </w:tcBorders>
            <w:shd w:val="clear" w:color="auto" w:fill="auto"/>
            <w:vAlign w:val="center"/>
          </w:tcPr>
          <w:p w14:paraId="05CF4BDC" w14:textId="77777777" w:rsidR="00F423E3" w:rsidRPr="00027D64" w:rsidRDefault="00F423E3" w:rsidP="00F423E3">
            <w:pPr>
              <w:spacing w:line="230" w:lineRule="auto"/>
              <w:ind w:firstLine="0"/>
              <w:jc w:val="center"/>
              <w:rPr>
                <w:spacing w:val="-2"/>
                <w:sz w:val="16"/>
                <w:szCs w:val="16"/>
              </w:rPr>
            </w:pPr>
            <w:r w:rsidRPr="00027D64">
              <w:rPr>
                <w:spacing w:val="-2"/>
                <w:sz w:val="16"/>
                <w:szCs w:val="16"/>
              </w:rPr>
              <w:t>-</w:t>
            </w:r>
          </w:p>
        </w:tc>
        <w:tc>
          <w:tcPr>
            <w:tcW w:w="57" w:type="pct"/>
            <w:gridSpan w:val="2"/>
            <w:tcBorders>
              <w:top w:val="single" w:sz="5" w:space="0" w:color="000000"/>
              <w:bottom w:val="single" w:sz="5" w:space="0" w:color="000000"/>
              <w:right w:val="double" w:sz="5" w:space="0" w:color="000000"/>
            </w:tcBorders>
          </w:tcPr>
          <w:p w14:paraId="7C9DF915" w14:textId="77777777" w:rsidR="00F423E3" w:rsidRPr="00027D64" w:rsidRDefault="00F423E3" w:rsidP="002756BF">
            <w:pPr>
              <w:rPr>
                <w:sz w:val="16"/>
                <w:szCs w:val="16"/>
              </w:rPr>
            </w:pPr>
          </w:p>
        </w:tc>
      </w:tr>
    </w:tbl>
    <w:p w14:paraId="11E1F7AF" w14:textId="77777777" w:rsidR="00F423E3" w:rsidRPr="00027D64" w:rsidRDefault="00F423E3" w:rsidP="00F423E3"/>
    <w:p w14:paraId="24E7A714" w14:textId="77777777" w:rsidR="00F423E3" w:rsidRPr="00027D64" w:rsidRDefault="00F423E3" w:rsidP="00F423E3"/>
    <w:p w14:paraId="66016E13" w14:textId="77777777" w:rsidR="00F423E3" w:rsidRPr="00027D64" w:rsidRDefault="00F423E3" w:rsidP="00994F26"/>
    <w:p w14:paraId="5FE8B780" w14:textId="77777777" w:rsidR="00CB4D48" w:rsidRPr="00027D64" w:rsidRDefault="00CB4D48" w:rsidP="00994F26">
      <w:pPr>
        <w:pStyle w:val="afd"/>
        <w:outlineLvl w:val="0"/>
      </w:pPr>
    </w:p>
    <w:sectPr w:rsidR="00CB4D48" w:rsidRPr="00027D64" w:rsidSect="0023768A">
      <w:footerReference w:type="default" r:id="rId8"/>
      <w:pgSz w:w="11906" w:h="16838"/>
      <w:pgMar w:top="720" w:right="849" w:bottom="1620" w:left="1701"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BFCB4" w14:textId="77777777" w:rsidR="00585751" w:rsidRDefault="00585751">
      <w:r>
        <w:separator/>
      </w:r>
    </w:p>
  </w:endnote>
  <w:endnote w:type="continuationSeparator" w:id="0">
    <w:p w14:paraId="50065FD6" w14:textId="77777777" w:rsidR="00585751" w:rsidRDefault="0058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Arial Unicode MS"/>
    <w:charset w:val="80"/>
    <w:family w:val="auto"/>
    <w:pitch w:val="default"/>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1227" w14:textId="77777777" w:rsidR="00A0161E" w:rsidRDefault="00585751" w:rsidP="00BF094F">
    <w:pPr>
      <w:pStyle w:val="a9"/>
      <w:tabs>
        <w:tab w:val="clear" w:pos="4153"/>
        <w:tab w:val="clear" w:pos="8306"/>
        <w:tab w:val="right" w:pos="9638"/>
      </w:tabs>
      <w:ind w:left="-1440" w:firstLine="0"/>
    </w:pPr>
    <w:r>
      <w:rPr>
        <w:noProof/>
      </w:rPr>
      <w:pict w14:anchorId="73CA875D">
        <v:shapetype id="_x0000_t202" coordsize="21600,21600" o:spt="202" path="m,l,21600r21600,l21600,xe">
          <v:stroke joinstyle="miter"/>
          <v:path gradientshapeok="t" o:connecttype="rect"/>
        </v:shapetype>
        <v:shape id="_x0000_s2081" type="#_x0000_t202" style="position:absolute;left:0;text-align:left;margin-left:13.05pt;margin-top:9pt;width:623.6pt;height:878.75pt;z-index:-251658752;mso-position-horizontal-relative:page;mso-position-vertical-relative:page" stroked="f">
          <o:lock v:ext="edit" aspectratio="t"/>
          <v:textbox style="mso-next-textbox:#_x0000_s2081"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A0161E" w14:paraId="00612763" w14:textId="77777777" w:rsidTr="00BF094F">
                  <w:trPr>
                    <w:gridAfter w:val="1"/>
                    <w:wAfter w:w="572" w:type="dxa"/>
                    <w:cantSplit/>
                    <w:trHeight w:hRule="exact" w:val="389"/>
                  </w:trPr>
                  <w:tc>
                    <w:tcPr>
                      <w:tcW w:w="1103" w:type="dxa"/>
                      <w:gridSpan w:val="6"/>
                      <w:vMerge w:val="restart"/>
                      <w:tcBorders>
                        <w:top w:val="nil"/>
                        <w:left w:val="nil"/>
                        <w:right w:val="single" w:sz="12" w:space="0" w:color="auto"/>
                      </w:tcBorders>
                    </w:tcPr>
                    <w:p w14:paraId="3BB7DE84" w14:textId="77777777" w:rsidR="00A0161E" w:rsidRDefault="00A0161E"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17E03ECE" w14:textId="77777777" w:rsidR="00A0161E" w:rsidRPr="00655215" w:rsidRDefault="00A0161E" w:rsidP="00743540">
                      <w:pPr>
                        <w:rPr>
                          <w:rFonts w:ascii="Arial" w:hAnsi="Arial" w:cs="Arial"/>
                          <w:sz w:val="22"/>
                          <w:szCs w:val="22"/>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10D617F1" w14:textId="77777777" w:rsidR="00A0161E" w:rsidRDefault="00A0161E" w:rsidP="00BF094F">
                      <w:pPr>
                        <w:ind w:firstLine="0"/>
                        <w:jc w:val="center"/>
                        <w:rPr>
                          <w:rFonts w:ascii="Calibri" w:hAnsi="Calibri"/>
                        </w:rPr>
                      </w:pPr>
                    </w:p>
                  </w:tc>
                </w:tr>
                <w:tr w:rsidR="00A0161E" w14:paraId="1BF3CFB5" w14:textId="77777777" w:rsidTr="00BF094F">
                  <w:trPr>
                    <w:gridAfter w:val="1"/>
                    <w:wAfter w:w="572" w:type="dxa"/>
                    <w:cantSplit/>
                    <w:trHeight w:hRule="exact" w:val="278"/>
                  </w:trPr>
                  <w:tc>
                    <w:tcPr>
                      <w:tcW w:w="1103" w:type="dxa"/>
                      <w:gridSpan w:val="6"/>
                      <w:vMerge/>
                      <w:tcBorders>
                        <w:left w:val="nil"/>
                        <w:right w:val="single" w:sz="12" w:space="0" w:color="auto"/>
                      </w:tcBorders>
                    </w:tcPr>
                    <w:p w14:paraId="2A30A23C" w14:textId="77777777" w:rsidR="00A0161E" w:rsidRDefault="00A0161E" w:rsidP="00743540">
                      <w:pPr>
                        <w:rPr>
                          <w:rFonts w:ascii="Calibri" w:hAnsi="Calibri"/>
                        </w:rPr>
                      </w:pPr>
                    </w:p>
                  </w:tc>
                  <w:tc>
                    <w:tcPr>
                      <w:tcW w:w="9711" w:type="dxa"/>
                      <w:gridSpan w:val="7"/>
                      <w:vMerge/>
                      <w:tcBorders>
                        <w:left w:val="single" w:sz="12" w:space="0" w:color="auto"/>
                        <w:bottom w:val="nil"/>
                        <w:right w:val="nil"/>
                      </w:tcBorders>
                    </w:tcPr>
                    <w:p w14:paraId="26CCA427" w14:textId="77777777" w:rsidR="00A0161E" w:rsidRDefault="00A0161E"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13C2318E" w14:textId="77777777" w:rsidR="00A0161E" w:rsidRDefault="00A0161E" w:rsidP="00743540">
                      <w:pPr>
                        <w:rPr>
                          <w:rFonts w:ascii="Calibri" w:hAnsi="Calibri"/>
                        </w:rPr>
                      </w:pPr>
                    </w:p>
                  </w:tc>
                </w:tr>
                <w:tr w:rsidR="00A0161E" w14:paraId="4BD498AB" w14:textId="77777777"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7374124A" w14:textId="77777777" w:rsidR="00A0161E" w:rsidRDefault="00A0161E"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46EEA249" w14:textId="77777777" w:rsidR="00A0161E" w:rsidRDefault="00A0161E" w:rsidP="00743540">
                      <w:pPr>
                        <w:rPr>
                          <w:rFonts w:ascii="Calibri" w:hAnsi="Calibri"/>
                        </w:rPr>
                      </w:pPr>
                    </w:p>
                  </w:tc>
                </w:tr>
                <w:tr w:rsidR="00A0161E" w14:paraId="2E22E8C6" w14:textId="77777777" w:rsidTr="00BF094F">
                  <w:trPr>
                    <w:cantSplit/>
                    <w:trHeight w:hRule="exact" w:val="6113"/>
                  </w:trPr>
                  <w:tc>
                    <w:tcPr>
                      <w:tcW w:w="1103" w:type="dxa"/>
                      <w:gridSpan w:val="6"/>
                      <w:vMerge/>
                      <w:tcBorders>
                        <w:left w:val="nil"/>
                        <w:bottom w:val="nil"/>
                        <w:right w:val="single" w:sz="12" w:space="0" w:color="auto"/>
                      </w:tcBorders>
                    </w:tcPr>
                    <w:p w14:paraId="35F1C345" w14:textId="77777777" w:rsidR="00A0161E" w:rsidRDefault="00A0161E"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16DCFE2B" w14:textId="77777777" w:rsidR="00A0161E" w:rsidRPr="001A3906" w:rsidRDefault="00A0161E" w:rsidP="00743540">
                      <w:pPr>
                        <w:rPr>
                          <w:rFonts w:ascii="Arial" w:hAnsi="Arial" w:cs="Arial"/>
                          <w:b/>
                          <w:sz w:val="22"/>
                          <w:szCs w:val="22"/>
                        </w:rPr>
                      </w:pPr>
                    </w:p>
                    <w:p w14:paraId="370F71C4" w14:textId="77777777" w:rsidR="00A0161E" w:rsidRPr="00655215" w:rsidRDefault="00A0161E" w:rsidP="00743540">
                      <w:pPr>
                        <w:rPr>
                          <w:rFonts w:ascii="Arial" w:hAnsi="Arial" w:cs="Arial"/>
                          <w:sz w:val="22"/>
                          <w:szCs w:val="22"/>
                        </w:rPr>
                      </w:pPr>
                    </w:p>
                  </w:tc>
                  <w:tc>
                    <w:tcPr>
                      <w:tcW w:w="572" w:type="dxa"/>
                      <w:tcBorders>
                        <w:top w:val="nil"/>
                        <w:bottom w:val="nil"/>
                      </w:tcBorders>
                    </w:tcPr>
                    <w:p w14:paraId="668C443E" w14:textId="77777777" w:rsidR="00A0161E" w:rsidRDefault="00A0161E" w:rsidP="00743540">
                      <w:pPr>
                        <w:rPr>
                          <w:rFonts w:ascii="Calibri" w:hAnsi="Calibri"/>
                        </w:rPr>
                      </w:pPr>
                    </w:p>
                  </w:tc>
                </w:tr>
                <w:tr w:rsidR="00A0161E" w14:paraId="4C1CDAF8" w14:textId="77777777"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0C48BD23" w14:textId="77777777" w:rsidR="00A0161E" w:rsidRPr="00596B42" w:rsidRDefault="00A0161E" w:rsidP="00743540">
                      <w:pPr>
                        <w:ind w:left="113" w:right="113"/>
                        <w:rPr>
                          <w:rFonts w:ascii="Arial" w:hAnsi="Arial" w:cs="Arial"/>
                          <w:sz w:val="18"/>
                          <w:szCs w:val="18"/>
                        </w:rPr>
                      </w:pPr>
                    </w:p>
                  </w:tc>
                  <w:tc>
                    <w:tcPr>
                      <w:tcW w:w="276" w:type="dxa"/>
                      <w:gridSpan w:val="2"/>
                      <w:tcBorders>
                        <w:top w:val="nil"/>
                        <w:left w:val="nil"/>
                        <w:bottom w:val="nil"/>
                        <w:right w:val="nil"/>
                      </w:tcBorders>
                    </w:tcPr>
                    <w:p w14:paraId="5D8CACF2" w14:textId="77777777" w:rsidR="00A0161E" w:rsidRDefault="00A0161E" w:rsidP="00743540">
                      <w:pPr>
                        <w:rPr>
                          <w:rFonts w:ascii="Calibri" w:hAnsi="Calibri"/>
                        </w:rPr>
                      </w:pPr>
                    </w:p>
                  </w:tc>
                  <w:tc>
                    <w:tcPr>
                      <w:tcW w:w="276" w:type="dxa"/>
                      <w:tcBorders>
                        <w:top w:val="nil"/>
                        <w:left w:val="nil"/>
                        <w:bottom w:val="nil"/>
                        <w:right w:val="nil"/>
                      </w:tcBorders>
                    </w:tcPr>
                    <w:p w14:paraId="78D3B9D2" w14:textId="77777777" w:rsidR="00A0161E" w:rsidRDefault="00A0161E"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14:paraId="6D8C9B6E" w14:textId="77777777" w:rsidR="00A0161E" w:rsidRPr="00596B42" w:rsidRDefault="00A0161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4633CBC3" w14:textId="77777777" w:rsidR="00A0161E" w:rsidRDefault="00A0161E" w:rsidP="00743540">
                      <w:pPr>
                        <w:rPr>
                          <w:rFonts w:ascii="Calibri" w:hAnsi="Calibri"/>
                        </w:rPr>
                      </w:pPr>
                    </w:p>
                  </w:tc>
                </w:tr>
                <w:tr w:rsidR="00A0161E" w14:paraId="3A73F58A" w14:textId="77777777"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14:paraId="0A0941DA" w14:textId="77777777" w:rsidR="00A0161E" w:rsidRPr="00596B42" w:rsidRDefault="00A0161E" w:rsidP="00743540">
                      <w:pPr>
                        <w:ind w:left="113" w:right="113"/>
                        <w:rPr>
                          <w:rFonts w:ascii="Arial" w:hAnsi="Arial" w:cs="Arial"/>
                          <w:sz w:val="18"/>
                          <w:szCs w:val="18"/>
                        </w:rPr>
                      </w:pPr>
                    </w:p>
                  </w:tc>
                  <w:tc>
                    <w:tcPr>
                      <w:tcW w:w="276" w:type="dxa"/>
                      <w:gridSpan w:val="2"/>
                      <w:tcBorders>
                        <w:top w:val="nil"/>
                        <w:left w:val="nil"/>
                        <w:bottom w:val="nil"/>
                        <w:right w:val="nil"/>
                      </w:tcBorders>
                    </w:tcPr>
                    <w:p w14:paraId="202FEEEF" w14:textId="77777777" w:rsidR="00A0161E" w:rsidRDefault="00A0161E" w:rsidP="00743540">
                      <w:pPr>
                        <w:rPr>
                          <w:rFonts w:ascii="Calibri" w:hAnsi="Calibri"/>
                        </w:rPr>
                      </w:pPr>
                    </w:p>
                  </w:tc>
                  <w:tc>
                    <w:tcPr>
                      <w:tcW w:w="276" w:type="dxa"/>
                      <w:tcBorders>
                        <w:top w:val="nil"/>
                        <w:left w:val="nil"/>
                        <w:bottom w:val="nil"/>
                        <w:right w:val="nil"/>
                      </w:tcBorders>
                      <w:textDirection w:val="btLr"/>
                      <w:vAlign w:val="center"/>
                    </w:tcPr>
                    <w:p w14:paraId="69EE1D24" w14:textId="77777777" w:rsidR="00A0161E" w:rsidRPr="00596B42" w:rsidRDefault="00A0161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6EE0D181" w14:textId="77777777" w:rsidR="00A0161E" w:rsidRPr="00596B42" w:rsidRDefault="00A0161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41D2437D" w14:textId="77777777" w:rsidR="00A0161E" w:rsidRDefault="00A0161E" w:rsidP="00743540">
                      <w:pPr>
                        <w:rPr>
                          <w:rFonts w:ascii="Calibri" w:hAnsi="Calibri"/>
                        </w:rPr>
                      </w:pPr>
                    </w:p>
                  </w:tc>
                </w:tr>
                <w:tr w:rsidR="00A0161E" w14:paraId="6C662DA5"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0D9F94E4" w14:textId="77777777" w:rsidR="00A0161E" w:rsidRPr="00596B42" w:rsidRDefault="00A0161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3E1F9591" w14:textId="77777777" w:rsidR="00A0161E" w:rsidRPr="00596B42" w:rsidRDefault="00A0161E"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5CB9B1FE" w14:textId="77777777" w:rsidR="00A0161E" w:rsidRPr="00596B42" w:rsidRDefault="00A0161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5AEE40B4" w14:textId="77777777" w:rsidR="00A0161E" w:rsidRPr="00596B42" w:rsidRDefault="00A0161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13514A8" w14:textId="77777777" w:rsidR="00A0161E" w:rsidRDefault="00A0161E" w:rsidP="00743540">
                      <w:pPr>
                        <w:rPr>
                          <w:rFonts w:ascii="Calibri" w:hAnsi="Calibri"/>
                        </w:rPr>
                      </w:pPr>
                    </w:p>
                  </w:tc>
                </w:tr>
                <w:tr w:rsidR="00A0161E" w14:paraId="73A55A9B"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26F21120" w14:textId="77777777" w:rsidR="00A0161E" w:rsidRPr="00596B42" w:rsidRDefault="00A0161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2F87B325" w14:textId="77777777" w:rsidR="00A0161E" w:rsidRPr="00596B42" w:rsidRDefault="00A0161E"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03F066F7" w14:textId="77777777" w:rsidR="00A0161E" w:rsidRPr="00596B42" w:rsidRDefault="00A0161E"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38AAC103" w14:textId="77777777" w:rsidR="00A0161E" w:rsidRPr="00596B42" w:rsidRDefault="00A0161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9BB5B2C" w14:textId="77777777" w:rsidR="00A0161E" w:rsidRDefault="00A0161E" w:rsidP="00743540">
                      <w:pPr>
                        <w:rPr>
                          <w:rFonts w:ascii="Calibri" w:hAnsi="Calibri"/>
                        </w:rPr>
                      </w:pPr>
                    </w:p>
                  </w:tc>
                </w:tr>
                <w:tr w:rsidR="00A0161E" w14:paraId="5EDFE20F" w14:textId="77777777" w:rsidTr="00BF094F">
                  <w:trPr>
                    <w:gridAfter w:val="1"/>
                    <w:wAfter w:w="572" w:type="dxa"/>
                    <w:cantSplit/>
                    <w:trHeight w:hRule="exact" w:val="1390"/>
                  </w:trPr>
                  <w:tc>
                    <w:tcPr>
                      <w:tcW w:w="439" w:type="dxa"/>
                      <w:gridSpan w:val="2"/>
                      <w:vMerge w:val="restart"/>
                      <w:tcBorders>
                        <w:top w:val="nil"/>
                        <w:left w:val="nil"/>
                        <w:right w:val="single" w:sz="12" w:space="0" w:color="auto"/>
                      </w:tcBorders>
                    </w:tcPr>
                    <w:p w14:paraId="2991F248" w14:textId="77777777" w:rsidR="00A0161E" w:rsidRPr="00927B95" w:rsidRDefault="00A0161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5F08854D" w14:textId="77777777" w:rsidR="00A0161E" w:rsidRPr="00BF094F" w:rsidRDefault="00A0161E" w:rsidP="007B45BF">
                      <w:pPr>
                        <w:ind w:left="113" w:right="113" w:firstLine="0"/>
                        <w:jc w:val="left"/>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64EED04F" w14:textId="77777777" w:rsidR="00A0161E" w:rsidRPr="00BF094F" w:rsidRDefault="00A0161E"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38BA51C6" w14:textId="77777777" w:rsidR="00A0161E" w:rsidRDefault="00A0161E" w:rsidP="00743540">
                      <w:pPr>
                        <w:rPr>
                          <w:rFonts w:ascii="Calibri" w:hAnsi="Calibri"/>
                        </w:rPr>
                      </w:pPr>
                    </w:p>
                  </w:tc>
                </w:tr>
                <w:tr w:rsidR="00A0161E" w14:paraId="1ECA1940" w14:textId="77777777"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14:paraId="4DF03E14" w14:textId="77777777" w:rsidR="00A0161E" w:rsidRPr="00927B95" w:rsidRDefault="00A0161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148A5CEF" w14:textId="77777777" w:rsidR="00A0161E" w:rsidRPr="009E5CC4" w:rsidRDefault="00A0161E" w:rsidP="007B45BF">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1B1C043C" w14:textId="77777777" w:rsidR="00A0161E" w:rsidRPr="009E5CC4" w:rsidRDefault="00A0161E"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1CDB293F" w14:textId="77777777" w:rsidR="00A0161E" w:rsidRDefault="00A0161E" w:rsidP="00743540">
                      <w:pPr>
                        <w:rPr>
                          <w:rFonts w:ascii="Calibri" w:hAnsi="Calibri"/>
                        </w:rPr>
                      </w:pPr>
                    </w:p>
                  </w:tc>
                </w:tr>
                <w:tr w:rsidR="00A0161E" w:rsidRPr="00DA4E0C" w14:paraId="2C2C5445" w14:textId="77777777"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4A376B0A" w14:textId="77777777" w:rsidR="00A0161E" w:rsidRPr="00DA4E0C" w:rsidRDefault="00A0161E"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4B1240B7" w14:textId="77777777" w:rsidR="00A0161E" w:rsidRPr="009E5CC4" w:rsidRDefault="00A0161E" w:rsidP="007B45BF">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16497D68" w14:textId="77777777" w:rsidR="00A0161E" w:rsidRPr="009E5CC4" w:rsidRDefault="00A0161E"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1C5CB8DA" w14:textId="77777777" w:rsidR="00A0161E" w:rsidRPr="00596B42" w:rsidRDefault="00A0161E" w:rsidP="00743540">
                      <w:pPr>
                        <w:jc w:val="center"/>
                        <w:rPr>
                          <w:rFonts w:ascii="Arial" w:hAnsi="Arial" w:cs="Arial"/>
                          <w:sz w:val="18"/>
                          <w:szCs w:val="18"/>
                        </w:rPr>
                      </w:pPr>
                    </w:p>
                  </w:tc>
                </w:tr>
                <w:tr w:rsidR="00A0161E" w:rsidRPr="00DA4E0C" w14:paraId="49DA24F5" w14:textId="77777777"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3BA9A313" w14:textId="77777777" w:rsidR="00A0161E" w:rsidRPr="00DA4E0C" w:rsidRDefault="00A0161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5E1D8BB" w14:textId="77777777" w:rsidR="00A0161E" w:rsidRPr="00DA4E0C" w:rsidRDefault="00A0161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4446D0D" w14:textId="77777777" w:rsidR="00A0161E" w:rsidRPr="00DA4E0C" w:rsidRDefault="00A0161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001873F4" w14:textId="77777777" w:rsidR="00A0161E" w:rsidRPr="009E5CC4" w:rsidRDefault="00A0161E"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4524FE3B" w14:textId="77777777" w:rsidR="00A0161E" w:rsidRPr="009E5CC4" w:rsidRDefault="00A0161E"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3739E5D1" w14:textId="77777777" w:rsidR="00A0161E" w:rsidRPr="009E5CC4" w:rsidRDefault="00A0161E"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433255DF" w14:textId="77777777" w:rsidR="00A0161E" w:rsidRPr="009E5CC4" w:rsidRDefault="00A0161E"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7D1528C5" w14:textId="77777777" w:rsidR="00A0161E" w:rsidRPr="009E5CC4" w:rsidRDefault="00A0161E"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2FCA08D3" w14:textId="77777777" w:rsidR="00A0161E" w:rsidRPr="009E5CC4" w:rsidRDefault="00A0161E"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74C158D9" w14:textId="5413E27A" w:rsidR="00A0161E" w:rsidRPr="009E5CC4" w:rsidRDefault="00A0161E" w:rsidP="007F76DA">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sidR="007B45BF">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387A60A3" w14:textId="77777777" w:rsidR="00A0161E" w:rsidRPr="009E5CC4" w:rsidRDefault="00A0161E" w:rsidP="00743540">
                      <w:pPr>
                        <w:jc w:val="center"/>
                        <w:rPr>
                          <w:sz w:val="6"/>
                          <w:szCs w:val="6"/>
                        </w:rPr>
                      </w:pPr>
                      <w:r w:rsidRPr="009E5CC4">
                        <w:rPr>
                          <w:sz w:val="18"/>
                          <w:szCs w:val="18"/>
                        </w:rPr>
                        <w:t>Лист</w:t>
                      </w:r>
                    </w:p>
                  </w:tc>
                </w:tr>
                <w:tr w:rsidR="00A0161E" w:rsidRPr="00DA4E0C" w14:paraId="343034E6" w14:textId="77777777"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50C89961" w14:textId="77777777" w:rsidR="00A0161E" w:rsidRPr="00DA4E0C" w:rsidRDefault="00A0161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3AB0F7EE" w14:textId="77777777" w:rsidR="00A0161E" w:rsidRPr="00DA4E0C" w:rsidRDefault="00A0161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32242933" w14:textId="77777777" w:rsidR="00A0161E" w:rsidRPr="00DA4E0C" w:rsidRDefault="00A0161E"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304D44CC" w14:textId="77777777" w:rsidR="00A0161E" w:rsidRPr="009E5CC4" w:rsidRDefault="00A0161E"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1F551396" w14:textId="77777777" w:rsidR="00A0161E" w:rsidRPr="009E5CC4" w:rsidRDefault="00A0161E"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1DDD344A" w14:textId="77777777" w:rsidR="00A0161E" w:rsidRPr="009E5CC4" w:rsidRDefault="00A0161E"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4A2BC9B5" w14:textId="77777777" w:rsidR="00A0161E" w:rsidRPr="009E5CC4" w:rsidRDefault="00A0161E"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0CE601E5" w14:textId="77777777" w:rsidR="00A0161E" w:rsidRPr="009E5CC4" w:rsidRDefault="00A0161E"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6EE35933" w14:textId="77777777" w:rsidR="00A0161E" w:rsidRPr="009E5CC4" w:rsidRDefault="00A0161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22E1DD69" w14:textId="77777777" w:rsidR="00A0161E" w:rsidRPr="00DA4E0C" w:rsidRDefault="00A0161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4DF7BD91" w14:textId="77777777" w:rsidR="00A0161E" w:rsidRPr="00DA4E0C" w:rsidRDefault="00A0161E" w:rsidP="00743540">
                      <w:pPr>
                        <w:rPr>
                          <w:rFonts w:ascii="Arial" w:hAnsi="Arial" w:cs="Arial"/>
                        </w:rPr>
                      </w:pPr>
                    </w:p>
                  </w:tc>
                </w:tr>
                <w:tr w:rsidR="00A0161E" w:rsidRPr="00DA4E0C" w14:paraId="61C1F59A" w14:textId="77777777"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386A3180" w14:textId="77777777" w:rsidR="00A0161E" w:rsidRPr="00DA4E0C" w:rsidRDefault="00A0161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5CF9BC16" w14:textId="77777777" w:rsidR="00A0161E" w:rsidRPr="00DA4E0C" w:rsidRDefault="00A0161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3B187DB" w14:textId="77777777" w:rsidR="00A0161E" w:rsidRPr="00DA4E0C" w:rsidRDefault="00A0161E"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7CB5E407" w14:textId="77777777" w:rsidR="00A0161E" w:rsidRPr="009E5CC4" w:rsidRDefault="00A0161E"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68F9C9F7" w14:textId="77777777" w:rsidR="00A0161E" w:rsidRPr="009E5CC4" w:rsidRDefault="00A0161E"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51C5F873" w14:textId="77777777" w:rsidR="00A0161E" w:rsidRPr="009E5CC4" w:rsidRDefault="00A0161E"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32D926F3" w14:textId="77777777" w:rsidR="00A0161E" w:rsidRPr="009E5CC4" w:rsidRDefault="00A0161E"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4FB80394" w14:textId="77777777" w:rsidR="00A0161E" w:rsidRPr="009E5CC4" w:rsidRDefault="00A0161E"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616E33A8" w14:textId="77777777" w:rsidR="00A0161E" w:rsidRPr="009E5CC4" w:rsidRDefault="00A0161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5BC0ADA3" w14:textId="77777777" w:rsidR="00A0161E" w:rsidRPr="00DA4E0C" w:rsidRDefault="00A0161E"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09D23EDA" w14:textId="77777777" w:rsidR="00A0161E" w:rsidRPr="00DA0C6B" w:rsidRDefault="00A0161E" w:rsidP="00BE6A0D">
                      <w:pPr>
                        <w:rPr>
                          <w:rFonts w:ascii="Arial" w:hAnsi="Arial" w:cs="Arial"/>
                          <w:sz w:val="22"/>
                          <w:szCs w:val="22"/>
                          <w:lang w:val="en-US"/>
                        </w:rPr>
                      </w:pPr>
                    </w:p>
                  </w:tc>
                </w:tr>
                <w:tr w:rsidR="00A0161E" w:rsidRPr="00DA4E0C" w14:paraId="502B3682" w14:textId="77777777"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68F80EED" w14:textId="77777777" w:rsidR="00A0161E" w:rsidRPr="00DA4E0C" w:rsidRDefault="00A0161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0F618F37" w14:textId="77777777" w:rsidR="00A0161E" w:rsidRPr="00DA4E0C" w:rsidRDefault="00A0161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2CBFE0C9" w14:textId="77777777" w:rsidR="00A0161E" w:rsidRPr="00DA4E0C" w:rsidRDefault="00A0161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581F5483" w14:textId="77777777" w:rsidR="00A0161E" w:rsidRPr="009E5CC4" w:rsidRDefault="00A0161E" w:rsidP="006246BD">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44FA0918" w14:textId="77777777" w:rsidR="00A0161E" w:rsidRPr="009E5CC4" w:rsidRDefault="00A0161E" w:rsidP="006246BD">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473BBFF3" w14:textId="77777777" w:rsidR="00A0161E" w:rsidRPr="009E5CC4" w:rsidRDefault="00A0161E" w:rsidP="006246BD">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5A3FAC23" w14:textId="77777777" w:rsidR="00A0161E" w:rsidRPr="009E5CC4" w:rsidRDefault="00A0161E" w:rsidP="006246BD">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57BB92E8" w14:textId="77777777" w:rsidR="00A0161E" w:rsidRPr="009E5CC4" w:rsidRDefault="00A0161E" w:rsidP="006246BD">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51FFA01A" w14:textId="77777777" w:rsidR="00A0161E" w:rsidRPr="009E5CC4" w:rsidRDefault="00A0161E" w:rsidP="006246BD">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14:paraId="56ADECC5" w14:textId="77777777" w:rsidR="00A0161E" w:rsidRPr="00DA4E0C" w:rsidRDefault="00A0161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69612DE9" w14:textId="77777777" w:rsidR="00A0161E" w:rsidRPr="00DA4E0C" w:rsidRDefault="00A0161E" w:rsidP="00743540">
                      <w:pPr>
                        <w:rPr>
                          <w:rFonts w:ascii="Arial" w:hAnsi="Arial" w:cs="Arial"/>
                        </w:rPr>
                      </w:pPr>
                    </w:p>
                  </w:tc>
                </w:tr>
              </w:tbl>
              <w:p w14:paraId="24D70487" w14:textId="77777777" w:rsidR="00A0161E" w:rsidRPr="00596B42" w:rsidRDefault="00A0161E" w:rsidP="003A79F0">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E38E1" w14:textId="77777777" w:rsidR="00585751" w:rsidRDefault="00585751">
      <w:r>
        <w:separator/>
      </w:r>
    </w:p>
  </w:footnote>
  <w:footnote w:type="continuationSeparator" w:id="0">
    <w:p w14:paraId="33F5CE20" w14:textId="77777777" w:rsidR="00585751" w:rsidRDefault="00585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3" w15:restartNumberingAfterBreak="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00000009"/>
    <w:name w:val="WW8Num9"/>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5" w15:restartNumberingAfterBreak="0">
    <w:nsid w:val="0000000A"/>
    <w:multiLevelType w:val="singleLevel"/>
    <w:tmpl w:val="0000000A"/>
    <w:name w:val="WW8Num8"/>
    <w:lvl w:ilvl="0">
      <w:start w:val="1"/>
      <w:numFmt w:val="bullet"/>
      <w:lvlText w:val=""/>
      <w:lvlJc w:val="left"/>
      <w:pPr>
        <w:tabs>
          <w:tab w:val="num" w:pos="1260"/>
        </w:tabs>
        <w:ind w:left="1260" w:hanging="360"/>
      </w:pPr>
      <w:rPr>
        <w:rFonts w:ascii="Symbol" w:hAnsi="Symbol"/>
        <w:color w:val="auto"/>
      </w:rPr>
    </w:lvl>
  </w:abstractNum>
  <w:abstractNum w:abstractNumId="6" w15:restartNumberingAfterBreak="0">
    <w:nsid w:val="0000000F"/>
    <w:multiLevelType w:val="singleLevel"/>
    <w:tmpl w:val="0000000F"/>
    <w:name w:val="WW8Num13"/>
    <w:lvl w:ilvl="0">
      <w:start w:val="1"/>
      <w:numFmt w:val="bullet"/>
      <w:lvlText w:val=""/>
      <w:lvlJc w:val="left"/>
      <w:pPr>
        <w:tabs>
          <w:tab w:val="num" w:pos="360"/>
        </w:tabs>
        <w:ind w:left="360" w:hanging="360"/>
      </w:pPr>
      <w:rPr>
        <w:rFonts w:ascii="Symbol" w:hAnsi="Symbol"/>
        <w:color w:val="auto"/>
      </w:rPr>
    </w:lvl>
  </w:abstractNum>
  <w:abstractNum w:abstractNumId="7" w15:restartNumberingAfterBreak="0">
    <w:nsid w:val="00000037"/>
    <w:multiLevelType w:val="multilevel"/>
    <w:tmpl w:val="00000037"/>
    <w:name w:val="WW8Num55"/>
    <w:lvl w:ilvl="0">
      <w:start w:val="1"/>
      <w:numFmt w:val="bullet"/>
      <w:lvlText w:val=""/>
      <w:lvlJc w:val="left"/>
      <w:pPr>
        <w:tabs>
          <w:tab w:val="num" w:pos="720"/>
        </w:tabs>
        <w:ind w:left="0" w:firstLine="0"/>
      </w:pPr>
      <w:rPr>
        <w:rFonts w:ascii="Symbol" w:hAnsi="Symbol" w:cs="StarSymbol"/>
        <w:sz w:val="18"/>
        <w:szCs w:val="18"/>
      </w:rPr>
    </w:lvl>
    <w:lvl w:ilvl="1">
      <w:start w:val="1"/>
      <w:numFmt w:val="bullet"/>
      <w:lvlText w:val=""/>
      <w:lvlJc w:val="left"/>
      <w:pPr>
        <w:tabs>
          <w:tab w:val="num" w:pos="1080"/>
        </w:tabs>
        <w:ind w:left="0" w:firstLine="0"/>
      </w:pPr>
      <w:rPr>
        <w:rFonts w:ascii="Symbol" w:hAnsi="Symbol" w:cs="StarSymbol"/>
        <w:sz w:val="18"/>
        <w:szCs w:val="18"/>
      </w:rPr>
    </w:lvl>
    <w:lvl w:ilvl="2">
      <w:start w:val="1"/>
      <w:numFmt w:val="bullet"/>
      <w:lvlText w:val=""/>
      <w:lvlJc w:val="left"/>
      <w:pPr>
        <w:tabs>
          <w:tab w:val="num" w:pos="1440"/>
        </w:tabs>
        <w:ind w:left="0" w:firstLine="0"/>
      </w:pPr>
      <w:rPr>
        <w:rFonts w:ascii="Symbol" w:hAnsi="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Symbol" w:hAnsi="Symbol" w:cs="StarSymbol"/>
        <w:sz w:val="18"/>
        <w:szCs w:val="18"/>
      </w:rPr>
    </w:lvl>
    <w:lvl w:ilvl="5">
      <w:start w:val="1"/>
      <w:numFmt w:val="bullet"/>
      <w:lvlText w:val=""/>
      <w:lvlJc w:val="left"/>
      <w:pPr>
        <w:tabs>
          <w:tab w:val="num" w:pos="2520"/>
        </w:tabs>
        <w:ind w:left="0" w:firstLine="0"/>
      </w:pPr>
      <w:rPr>
        <w:rFonts w:ascii="Symbol" w:hAnsi="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Symbol" w:hAnsi="Symbol" w:cs="StarSymbol"/>
        <w:sz w:val="18"/>
        <w:szCs w:val="18"/>
      </w:rPr>
    </w:lvl>
    <w:lvl w:ilvl="8">
      <w:start w:val="1"/>
      <w:numFmt w:val="bullet"/>
      <w:lvlText w:val=""/>
      <w:lvlJc w:val="left"/>
      <w:pPr>
        <w:tabs>
          <w:tab w:val="num" w:pos="3600"/>
        </w:tabs>
        <w:ind w:left="0" w:firstLine="0"/>
      </w:pPr>
      <w:rPr>
        <w:rFonts w:ascii="Symbol" w:hAnsi="Symbol" w:cs="StarSymbol"/>
        <w:sz w:val="18"/>
        <w:szCs w:val="18"/>
      </w:rPr>
    </w:lvl>
  </w:abstractNum>
  <w:abstractNum w:abstractNumId="8" w15:restartNumberingAfterBreak="0">
    <w:nsid w:val="0000003A"/>
    <w:multiLevelType w:val="multilevel"/>
    <w:tmpl w:val="0000003A"/>
    <w:name w:val="WW8Num58"/>
    <w:lvl w:ilvl="0">
      <w:start w:val="1"/>
      <w:numFmt w:val="bullet"/>
      <w:lvlText w:val=""/>
      <w:lvlJc w:val="left"/>
      <w:pPr>
        <w:tabs>
          <w:tab w:val="num" w:pos="720"/>
        </w:tabs>
      </w:pPr>
      <w:rPr>
        <w:rFonts w:ascii="Symbol" w:hAnsi="Symbol"/>
        <w:sz w:val="18"/>
      </w:rPr>
    </w:lvl>
    <w:lvl w:ilvl="1">
      <w:start w:val="1"/>
      <w:numFmt w:val="bullet"/>
      <w:lvlText w:val=""/>
      <w:lvlJc w:val="left"/>
      <w:pPr>
        <w:tabs>
          <w:tab w:val="num" w:pos="1080"/>
        </w:tabs>
      </w:pPr>
      <w:rPr>
        <w:rFonts w:ascii="Symbol" w:hAnsi="Symbol"/>
        <w:sz w:val="18"/>
      </w:rPr>
    </w:lvl>
    <w:lvl w:ilvl="2">
      <w:start w:val="1"/>
      <w:numFmt w:val="bullet"/>
      <w:lvlText w:val=""/>
      <w:lvlJc w:val="left"/>
      <w:pPr>
        <w:tabs>
          <w:tab w:val="num" w:pos="1440"/>
        </w:tabs>
      </w:pPr>
      <w:rPr>
        <w:rFonts w:ascii="Symbol" w:hAnsi="Symbol"/>
        <w:sz w:val="18"/>
      </w:rPr>
    </w:lvl>
    <w:lvl w:ilvl="3">
      <w:start w:val="1"/>
      <w:numFmt w:val="bullet"/>
      <w:lvlText w:val=""/>
      <w:lvlJc w:val="left"/>
      <w:pPr>
        <w:tabs>
          <w:tab w:val="num" w:pos="1800"/>
        </w:tabs>
      </w:pPr>
      <w:rPr>
        <w:rFonts w:ascii="Symbol" w:hAnsi="Symbol"/>
        <w:sz w:val="18"/>
      </w:rPr>
    </w:lvl>
    <w:lvl w:ilvl="4">
      <w:start w:val="1"/>
      <w:numFmt w:val="bullet"/>
      <w:lvlText w:val=""/>
      <w:lvlJc w:val="left"/>
      <w:pPr>
        <w:tabs>
          <w:tab w:val="num" w:pos="2160"/>
        </w:tabs>
      </w:pPr>
      <w:rPr>
        <w:rFonts w:ascii="Symbol" w:hAnsi="Symbol"/>
        <w:sz w:val="18"/>
      </w:rPr>
    </w:lvl>
    <w:lvl w:ilvl="5">
      <w:start w:val="1"/>
      <w:numFmt w:val="bullet"/>
      <w:lvlText w:val=""/>
      <w:lvlJc w:val="left"/>
      <w:pPr>
        <w:tabs>
          <w:tab w:val="num" w:pos="2520"/>
        </w:tabs>
      </w:pPr>
      <w:rPr>
        <w:rFonts w:ascii="Symbol" w:hAnsi="Symbol"/>
        <w:sz w:val="18"/>
      </w:rPr>
    </w:lvl>
    <w:lvl w:ilvl="6">
      <w:start w:val="1"/>
      <w:numFmt w:val="bullet"/>
      <w:lvlText w:val=""/>
      <w:lvlJc w:val="left"/>
      <w:pPr>
        <w:tabs>
          <w:tab w:val="num" w:pos="2880"/>
        </w:tabs>
      </w:pPr>
      <w:rPr>
        <w:rFonts w:ascii="Symbol" w:hAnsi="Symbol"/>
        <w:sz w:val="18"/>
      </w:rPr>
    </w:lvl>
    <w:lvl w:ilvl="7">
      <w:start w:val="1"/>
      <w:numFmt w:val="bullet"/>
      <w:lvlText w:val=""/>
      <w:lvlJc w:val="left"/>
      <w:pPr>
        <w:tabs>
          <w:tab w:val="num" w:pos="3240"/>
        </w:tabs>
      </w:pPr>
      <w:rPr>
        <w:rFonts w:ascii="Symbol" w:hAnsi="Symbol"/>
        <w:sz w:val="18"/>
      </w:rPr>
    </w:lvl>
    <w:lvl w:ilvl="8">
      <w:start w:val="1"/>
      <w:numFmt w:val="bullet"/>
      <w:lvlText w:val=""/>
      <w:lvlJc w:val="left"/>
      <w:pPr>
        <w:tabs>
          <w:tab w:val="num" w:pos="3600"/>
        </w:tabs>
      </w:pPr>
      <w:rPr>
        <w:rFonts w:ascii="Symbol" w:hAnsi="Symbol"/>
        <w:sz w:val="18"/>
      </w:rPr>
    </w:lvl>
  </w:abstractNum>
  <w:abstractNum w:abstractNumId="9" w15:restartNumberingAfterBreak="0">
    <w:nsid w:val="007940ED"/>
    <w:multiLevelType w:val="multilevel"/>
    <w:tmpl w:val="2910BD58"/>
    <w:styleLink w:val="WW8Num27"/>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10" w15:restartNumberingAfterBreak="0">
    <w:nsid w:val="023F4C51"/>
    <w:multiLevelType w:val="multilevel"/>
    <w:tmpl w:val="F9C21E98"/>
    <w:lvl w:ilvl="0">
      <w:numFmt w:val="bullet"/>
      <w:lvlText w:val="✗"/>
      <w:lvlJc w:val="left"/>
      <w:rPr>
        <w:rFonts w:ascii="StarSymbol" w:eastAsia="StarSymbol, 'Arial Unicode MS'" w:hAnsi="StarSymbol"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1" w15:restartNumberingAfterBreak="0">
    <w:nsid w:val="02F23F4F"/>
    <w:multiLevelType w:val="multilevel"/>
    <w:tmpl w:val="F39683B0"/>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2" w15:restartNumberingAfterBreak="0">
    <w:nsid w:val="040A169F"/>
    <w:multiLevelType w:val="multilevel"/>
    <w:tmpl w:val="0D32B87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44F6D6E"/>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4BA7521"/>
    <w:multiLevelType w:val="multilevel"/>
    <w:tmpl w:val="6AFE2E5C"/>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5" w15:restartNumberingAfterBreak="0">
    <w:nsid w:val="04E32D9A"/>
    <w:multiLevelType w:val="multilevel"/>
    <w:tmpl w:val="740A465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91D43F9"/>
    <w:multiLevelType w:val="hybridMultilevel"/>
    <w:tmpl w:val="2F6C9038"/>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30E2BEF"/>
    <w:multiLevelType w:val="multilevel"/>
    <w:tmpl w:val="3278A390"/>
    <w:styleLink w:val="WW8Num67"/>
    <w:lvl w:ilvl="0">
      <w:numFmt w:val="bullet"/>
      <w:pStyle w:val="a"/>
      <w:lvlText w:val="➢"/>
      <w:lvlJc w:val="left"/>
      <w:pPr>
        <w:ind w:left="360" w:hanging="360"/>
      </w:pPr>
      <w:rPr>
        <w:rFonts w:ascii="StarSymbol" w:eastAsia="StarSymbol, 'Arial Unicode MS'" w:hAnsi="StarSymbol" w:cs="StarSymbol, 'Arial Unicode MS'"/>
        <w:sz w:val="18"/>
        <w:szCs w:val="18"/>
      </w:rPr>
    </w:lvl>
    <w:lvl w:ilvl="1">
      <w:start w:val="1"/>
      <w:numFmt w:val="none"/>
      <w:lvlText w:val="o%2"/>
      <w:lvlJc w:val="left"/>
      <w:pPr>
        <w:ind w:left="360" w:hanging="360"/>
      </w:pPr>
      <w:rPr>
        <w:rFonts w:ascii="Courier New" w:hAnsi="Courier New" w:cs="Courier New"/>
      </w:rPr>
    </w:lvl>
    <w:lvl w:ilvl="2">
      <w:start w:val="1"/>
      <w:numFmt w:val="none"/>
      <w:lvlText w:val="%3"/>
      <w:lvlJc w:val="left"/>
      <w:pPr>
        <w:ind w:left="720" w:hanging="360"/>
      </w:pPr>
      <w:rPr>
        <w:rFonts w:ascii="Wingdings" w:hAnsi="Wingdings"/>
      </w:rPr>
    </w:lvl>
    <w:lvl w:ilvl="3">
      <w:start w:val="1"/>
      <w:numFmt w:val="none"/>
      <w:lvlText w:val="%4"/>
      <w:lvlJc w:val="left"/>
      <w:pPr>
        <w:ind w:left="1080" w:hanging="360"/>
      </w:pPr>
      <w:rPr>
        <w:rFonts w:ascii="Symbol" w:hAnsi="Symbol"/>
      </w:rPr>
    </w:lvl>
    <w:lvl w:ilvl="4">
      <w:start w:val="1"/>
      <w:numFmt w:val="none"/>
      <w:lvlText w:val="o%5"/>
      <w:lvlJc w:val="left"/>
      <w:pPr>
        <w:ind w:left="1440" w:hanging="360"/>
      </w:pPr>
      <w:rPr>
        <w:rFonts w:ascii="Courier New" w:hAnsi="Courier New" w:cs="Courier New"/>
      </w:rPr>
    </w:lvl>
    <w:lvl w:ilvl="5">
      <w:start w:val="1"/>
      <w:numFmt w:val="none"/>
      <w:lvlText w:val="%6"/>
      <w:lvlJc w:val="left"/>
      <w:pPr>
        <w:ind w:left="1800" w:hanging="360"/>
      </w:pPr>
      <w:rPr>
        <w:rFonts w:ascii="Wingdings" w:hAnsi="Wingdings"/>
      </w:rPr>
    </w:lvl>
    <w:lvl w:ilvl="6">
      <w:start w:val="1"/>
      <w:numFmt w:val="none"/>
      <w:lvlText w:val="%7"/>
      <w:lvlJc w:val="left"/>
      <w:pPr>
        <w:ind w:left="2160" w:hanging="360"/>
      </w:pPr>
      <w:rPr>
        <w:rFonts w:ascii="Symbol" w:hAnsi="Symbol"/>
      </w:rPr>
    </w:lvl>
    <w:lvl w:ilvl="7">
      <w:start w:val="1"/>
      <w:numFmt w:val="none"/>
      <w:lvlText w:val="o%8"/>
      <w:lvlJc w:val="left"/>
      <w:pPr>
        <w:ind w:left="2520" w:hanging="360"/>
      </w:pPr>
      <w:rPr>
        <w:rFonts w:ascii="Courier New" w:hAnsi="Courier New" w:cs="Courier New"/>
      </w:rPr>
    </w:lvl>
    <w:lvl w:ilvl="8">
      <w:start w:val="1"/>
      <w:numFmt w:val="none"/>
      <w:lvlText w:val="%9"/>
      <w:lvlJc w:val="left"/>
      <w:pPr>
        <w:ind w:left="2880" w:hanging="360"/>
      </w:pPr>
      <w:rPr>
        <w:rFonts w:ascii="Wingdings" w:hAnsi="Wingdings"/>
      </w:rPr>
    </w:lvl>
  </w:abstractNum>
  <w:abstractNum w:abstractNumId="18" w15:restartNumberingAfterBreak="0">
    <w:nsid w:val="151150B7"/>
    <w:multiLevelType w:val="multilevel"/>
    <w:tmpl w:val="655CEE2A"/>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19" w15:restartNumberingAfterBreak="0">
    <w:nsid w:val="1B5A74C8"/>
    <w:multiLevelType w:val="multilevel"/>
    <w:tmpl w:val="D570D7F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1BA41E64"/>
    <w:multiLevelType w:val="multilevel"/>
    <w:tmpl w:val="547A5C5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1" w15:restartNumberingAfterBreak="0">
    <w:nsid w:val="1C830E22"/>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87A1C97"/>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915545C"/>
    <w:multiLevelType w:val="multilevel"/>
    <w:tmpl w:val="4F12CC16"/>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4" w15:restartNumberingAfterBreak="0">
    <w:nsid w:val="2AC61CA7"/>
    <w:multiLevelType w:val="multilevel"/>
    <w:tmpl w:val="DAEC1818"/>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5" w15:restartNumberingAfterBreak="0">
    <w:nsid w:val="2B1E4F7B"/>
    <w:multiLevelType w:val="hybridMultilevel"/>
    <w:tmpl w:val="61D6A46E"/>
    <w:lvl w:ilvl="0" w:tplc="F02C8A7E">
      <w:start w:val="1"/>
      <w:numFmt w:val="bullet"/>
      <w:pStyle w:val="a0"/>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C1F6DEB"/>
    <w:multiLevelType w:val="multilevel"/>
    <w:tmpl w:val="1C1245D0"/>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27" w15:restartNumberingAfterBreak="0">
    <w:nsid w:val="2CC25070"/>
    <w:multiLevelType w:val="hybridMultilevel"/>
    <w:tmpl w:val="44F49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CF7352F"/>
    <w:multiLevelType w:val="hybridMultilevel"/>
    <w:tmpl w:val="BA5C0B0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5B06D65"/>
    <w:multiLevelType w:val="multilevel"/>
    <w:tmpl w:val="07800878"/>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30" w15:restartNumberingAfterBreak="0">
    <w:nsid w:val="3BB53D48"/>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FAE4206"/>
    <w:multiLevelType w:val="multilevel"/>
    <w:tmpl w:val="2624BAEE"/>
    <w:styleLink w:val="WW8Num3"/>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2" w15:restartNumberingAfterBreak="0">
    <w:nsid w:val="46840B2F"/>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6B42BF8"/>
    <w:multiLevelType w:val="multilevel"/>
    <w:tmpl w:val="FDEA97B2"/>
    <w:styleLink w:val="WW8Num32"/>
    <w:lvl w:ilvl="0">
      <w:numFmt w:val="bullet"/>
      <w:lvlText w:val=""/>
      <w:lvlJc w:val="left"/>
      <w:pPr>
        <w:ind w:left="360" w:hanging="360"/>
      </w:pPr>
      <w:rPr>
        <w:rFonts w:ascii="Symbol" w:eastAsia="Times New Roman" w:hAnsi="Symbol" w:cs="Times New Roman"/>
      </w:rPr>
    </w:lvl>
    <w:lvl w:ilvl="1">
      <w:numFmt w:val="bullet"/>
      <w:lvlText w:val=""/>
      <w:lvlJc w:val="left"/>
      <w:pPr>
        <w:ind w:left="720" w:hanging="360"/>
      </w:pPr>
      <w:rPr>
        <w:rFonts w:ascii="Symbol" w:eastAsia="Times New Roman" w:hAnsi="Symbol" w:cs="Times New Roman"/>
      </w:rPr>
    </w:lvl>
    <w:lvl w:ilvl="2">
      <w:numFmt w:val="bullet"/>
      <w:lvlText w:val=""/>
      <w:lvlJc w:val="left"/>
      <w:pPr>
        <w:ind w:left="1080" w:hanging="360"/>
      </w:pPr>
      <w:rPr>
        <w:rFonts w:ascii="Symbol" w:eastAsia="Times New Roman" w:hAnsi="Symbol" w:cs="Times New Roman"/>
      </w:rPr>
    </w:lvl>
    <w:lvl w:ilvl="3">
      <w:numFmt w:val="bullet"/>
      <w:lvlText w:val=""/>
      <w:lvlJc w:val="left"/>
      <w:pPr>
        <w:ind w:left="1440" w:hanging="360"/>
      </w:pPr>
      <w:rPr>
        <w:rFonts w:ascii="Symbol" w:eastAsia="Times New Roman" w:hAnsi="Symbol" w:cs="Times New Roman"/>
      </w:rPr>
    </w:lvl>
    <w:lvl w:ilvl="4">
      <w:numFmt w:val="bullet"/>
      <w:lvlText w:val=""/>
      <w:lvlJc w:val="left"/>
      <w:pPr>
        <w:ind w:left="1800" w:hanging="360"/>
      </w:pPr>
      <w:rPr>
        <w:rFonts w:ascii="Symbol" w:eastAsia="Times New Roman" w:hAnsi="Symbol" w:cs="Times New Roman"/>
      </w:rPr>
    </w:lvl>
    <w:lvl w:ilvl="5">
      <w:numFmt w:val="bullet"/>
      <w:lvlText w:val=""/>
      <w:lvlJc w:val="left"/>
      <w:pPr>
        <w:ind w:left="2160" w:hanging="360"/>
      </w:pPr>
      <w:rPr>
        <w:rFonts w:ascii="Symbol" w:eastAsia="Times New Roman" w:hAnsi="Symbol" w:cs="Times New Roman"/>
      </w:rPr>
    </w:lvl>
    <w:lvl w:ilvl="6">
      <w:numFmt w:val="bullet"/>
      <w:lvlText w:val=""/>
      <w:lvlJc w:val="left"/>
      <w:pPr>
        <w:ind w:left="2520" w:hanging="360"/>
      </w:pPr>
      <w:rPr>
        <w:rFonts w:ascii="Symbol" w:eastAsia="Times New Roman" w:hAnsi="Symbol" w:cs="Times New Roman"/>
      </w:rPr>
    </w:lvl>
    <w:lvl w:ilvl="7">
      <w:numFmt w:val="bullet"/>
      <w:lvlText w:val=""/>
      <w:lvlJc w:val="left"/>
      <w:pPr>
        <w:ind w:left="2880" w:hanging="360"/>
      </w:pPr>
      <w:rPr>
        <w:rFonts w:ascii="Symbol" w:eastAsia="Times New Roman" w:hAnsi="Symbol" w:cs="Times New Roman"/>
      </w:rPr>
    </w:lvl>
    <w:lvl w:ilvl="8">
      <w:numFmt w:val="bullet"/>
      <w:lvlText w:val=""/>
      <w:lvlJc w:val="left"/>
      <w:pPr>
        <w:ind w:left="3240" w:hanging="360"/>
      </w:pPr>
      <w:rPr>
        <w:rFonts w:ascii="Symbol" w:eastAsia="Times New Roman" w:hAnsi="Symbol" w:cs="Times New Roman"/>
      </w:rPr>
    </w:lvl>
  </w:abstractNum>
  <w:abstractNum w:abstractNumId="34" w15:restartNumberingAfterBreak="0">
    <w:nsid w:val="48FB186A"/>
    <w:multiLevelType w:val="hybridMultilevel"/>
    <w:tmpl w:val="D3DE67F8"/>
    <w:lvl w:ilvl="0" w:tplc="421A5902">
      <w:start w:val="1"/>
      <w:numFmt w:val="bullet"/>
      <w:pStyle w:val="a1"/>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AC24267"/>
    <w:multiLevelType w:val="multilevel"/>
    <w:tmpl w:val="55B4688E"/>
    <w:styleLink w:val="WW8Num2"/>
    <w:lvl w:ilvl="0">
      <w:numFmt w:val="bullet"/>
      <w:lvlText w:val="➢"/>
      <w:lvlJc w:val="left"/>
      <w:rPr>
        <w:rFonts w:ascii="StarSymbol" w:eastAsia="StarSymbol, 'Arial Unicode MS'" w:hAnsi="StarSymbol" w:cs="StarSymbol, 'Arial Unicode MS'"/>
        <w:sz w:val="18"/>
        <w:szCs w:val="18"/>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B6B1B47"/>
    <w:multiLevelType w:val="hybridMultilevel"/>
    <w:tmpl w:val="48ECE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0E65D51"/>
    <w:multiLevelType w:val="multilevel"/>
    <w:tmpl w:val="8138B4A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38" w15:restartNumberingAfterBreak="0">
    <w:nsid w:val="513775C1"/>
    <w:multiLevelType w:val="multilevel"/>
    <w:tmpl w:val="8E5AABFE"/>
    <w:lvl w:ilvl="0">
      <w:numFmt w:val="bullet"/>
      <w:lvlText w:val="✗"/>
      <w:lvlJc w:val="left"/>
      <w:rPr>
        <w:rFonts w:ascii="StarSymbol" w:eastAsia="StarSymbol, 'Arial Unicode MS'" w:hAnsi="StarSymbol" w:cs="StarSymbol, 'Arial Unicode MS'"/>
        <w:sz w:val="18"/>
        <w:szCs w:val="18"/>
      </w:rPr>
    </w:lvl>
    <w:lvl w:ilvl="1">
      <w:numFmt w:val="bullet"/>
      <w:lvlText w:val="✗"/>
      <w:lvlJc w:val="left"/>
      <w:rPr>
        <w:rFonts w:ascii="StarSymbol" w:eastAsia="StarSymbol, 'Arial Unicode MS'" w:hAnsi="StarSymbol" w:cs="StarSymbol, 'Arial Unicode MS'"/>
        <w:sz w:val="18"/>
        <w:szCs w:val="18"/>
      </w:rPr>
    </w:lvl>
    <w:lvl w:ilvl="2">
      <w:numFmt w:val="bullet"/>
      <w:lvlText w:val="✗"/>
      <w:lvlJc w:val="left"/>
      <w:rPr>
        <w:rFonts w:ascii="StarSymbol" w:eastAsia="StarSymbol, 'Arial Unicode MS'" w:hAnsi="StarSymbol" w:cs="StarSymbol, 'Arial Unicode MS'"/>
        <w:sz w:val="18"/>
        <w:szCs w:val="18"/>
      </w:rPr>
    </w:lvl>
    <w:lvl w:ilvl="3">
      <w:numFmt w:val="bullet"/>
      <w:lvlText w:val="✗"/>
      <w:lvlJc w:val="left"/>
      <w:rPr>
        <w:rFonts w:ascii="StarSymbol" w:eastAsia="StarSymbol, 'Arial Unicode MS'" w:hAnsi="StarSymbol" w:cs="StarSymbol, 'Arial Unicode MS'"/>
        <w:sz w:val="18"/>
        <w:szCs w:val="18"/>
      </w:rPr>
    </w:lvl>
    <w:lvl w:ilvl="4">
      <w:numFmt w:val="bullet"/>
      <w:lvlText w:val="✗"/>
      <w:lvlJc w:val="left"/>
      <w:rPr>
        <w:rFonts w:ascii="StarSymbol" w:eastAsia="StarSymbol, 'Arial Unicode MS'" w:hAnsi="StarSymbol" w:cs="StarSymbol, 'Arial Unicode MS'"/>
        <w:sz w:val="18"/>
        <w:szCs w:val="18"/>
      </w:rPr>
    </w:lvl>
    <w:lvl w:ilvl="5">
      <w:numFmt w:val="bullet"/>
      <w:lvlText w:val="✗"/>
      <w:lvlJc w:val="left"/>
      <w:rPr>
        <w:rFonts w:ascii="StarSymbol" w:eastAsia="StarSymbol, 'Arial Unicode MS'" w:hAnsi="StarSymbol" w:cs="StarSymbol, 'Arial Unicode MS'"/>
        <w:sz w:val="18"/>
        <w:szCs w:val="18"/>
      </w:rPr>
    </w:lvl>
    <w:lvl w:ilvl="6">
      <w:numFmt w:val="bullet"/>
      <w:lvlText w:val="✗"/>
      <w:lvlJc w:val="left"/>
      <w:rPr>
        <w:rFonts w:ascii="StarSymbol" w:eastAsia="StarSymbol, 'Arial Unicode MS'" w:hAnsi="StarSymbol" w:cs="StarSymbol, 'Arial Unicode MS'"/>
        <w:sz w:val="18"/>
        <w:szCs w:val="18"/>
      </w:rPr>
    </w:lvl>
    <w:lvl w:ilvl="7">
      <w:numFmt w:val="bullet"/>
      <w:lvlText w:val="✗"/>
      <w:lvlJc w:val="left"/>
      <w:rPr>
        <w:rFonts w:ascii="StarSymbol" w:eastAsia="StarSymbol, 'Arial Unicode MS'" w:hAnsi="StarSymbol" w:cs="StarSymbol, 'Arial Unicode MS'"/>
        <w:sz w:val="18"/>
        <w:szCs w:val="18"/>
      </w:rPr>
    </w:lvl>
    <w:lvl w:ilvl="8">
      <w:numFmt w:val="bullet"/>
      <w:lvlText w:val="✗"/>
      <w:lvlJc w:val="left"/>
      <w:rPr>
        <w:rFonts w:ascii="StarSymbol" w:eastAsia="StarSymbol, 'Arial Unicode MS'" w:hAnsi="StarSymbol" w:cs="StarSymbol, 'Arial Unicode MS'"/>
        <w:sz w:val="18"/>
        <w:szCs w:val="18"/>
      </w:rPr>
    </w:lvl>
  </w:abstractNum>
  <w:abstractNum w:abstractNumId="39" w15:restartNumberingAfterBreak="0">
    <w:nsid w:val="58243054"/>
    <w:multiLevelType w:val="multilevel"/>
    <w:tmpl w:val="ABF0C7D6"/>
    <w:lvl w:ilvl="0">
      <w:numFmt w:val="bullet"/>
      <w:lvlText w:val="✗"/>
      <w:lvlJc w:val="left"/>
      <w:rPr>
        <w:rFonts w:ascii="StarSymbol" w:eastAsia="StarSymbol, 'Arial Unicode MS'" w:hAnsi="StarSymbol" w:cs="StarSymbol, 'Arial Unicode MS'"/>
        <w:sz w:val="18"/>
        <w:szCs w:val="18"/>
      </w:rPr>
    </w:lvl>
    <w:lvl w:ilvl="1">
      <w:numFmt w:val="bullet"/>
      <w:lvlText w:val="✗"/>
      <w:lvlJc w:val="left"/>
      <w:rPr>
        <w:rFonts w:ascii="StarSymbol" w:eastAsia="StarSymbol, 'Arial Unicode MS'" w:hAnsi="StarSymbol" w:cs="StarSymbol, 'Arial Unicode MS'"/>
        <w:sz w:val="18"/>
        <w:szCs w:val="18"/>
      </w:rPr>
    </w:lvl>
    <w:lvl w:ilvl="2">
      <w:numFmt w:val="bullet"/>
      <w:lvlText w:val="✗"/>
      <w:lvlJc w:val="left"/>
      <w:rPr>
        <w:rFonts w:ascii="StarSymbol" w:eastAsia="StarSymbol, 'Arial Unicode MS'" w:hAnsi="StarSymbol" w:cs="StarSymbol, 'Arial Unicode MS'"/>
        <w:sz w:val="18"/>
        <w:szCs w:val="18"/>
      </w:rPr>
    </w:lvl>
    <w:lvl w:ilvl="3">
      <w:numFmt w:val="bullet"/>
      <w:lvlText w:val="✗"/>
      <w:lvlJc w:val="left"/>
      <w:rPr>
        <w:rFonts w:ascii="StarSymbol" w:eastAsia="StarSymbol, 'Arial Unicode MS'" w:hAnsi="StarSymbol" w:cs="StarSymbol, 'Arial Unicode MS'"/>
        <w:sz w:val="18"/>
        <w:szCs w:val="18"/>
      </w:rPr>
    </w:lvl>
    <w:lvl w:ilvl="4">
      <w:numFmt w:val="bullet"/>
      <w:lvlText w:val="✗"/>
      <w:lvlJc w:val="left"/>
      <w:rPr>
        <w:rFonts w:ascii="StarSymbol" w:eastAsia="StarSymbol, 'Arial Unicode MS'" w:hAnsi="StarSymbol" w:cs="StarSymbol, 'Arial Unicode MS'"/>
        <w:sz w:val="18"/>
        <w:szCs w:val="18"/>
      </w:rPr>
    </w:lvl>
    <w:lvl w:ilvl="5">
      <w:numFmt w:val="bullet"/>
      <w:lvlText w:val="✗"/>
      <w:lvlJc w:val="left"/>
      <w:rPr>
        <w:rFonts w:ascii="StarSymbol" w:eastAsia="StarSymbol, 'Arial Unicode MS'" w:hAnsi="StarSymbol" w:cs="StarSymbol, 'Arial Unicode MS'"/>
        <w:sz w:val="18"/>
        <w:szCs w:val="18"/>
      </w:rPr>
    </w:lvl>
    <w:lvl w:ilvl="6">
      <w:numFmt w:val="bullet"/>
      <w:lvlText w:val="✗"/>
      <w:lvlJc w:val="left"/>
      <w:rPr>
        <w:rFonts w:ascii="StarSymbol" w:eastAsia="StarSymbol, 'Arial Unicode MS'" w:hAnsi="StarSymbol" w:cs="StarSymbol, 'Arial Unicode MS'"/>
        <w:sz w:val="18"/>
        <w:szCs w:val="18"/>
      </w:rPr>
    </w:lvl>
    <w:lvl w:ilvl="7">
      <w:numFmt w:val="bullet"/>
      <w:lvlText w:val="✗"/>
      <w:lvlJc w:val="left"/>
      <w:rPr>
        <w:rFonts w:ascii="StarSymbol" w:eastAsia="StarSymbol, 'Arial Unicode MS'" w:hAnsi="StarSymbol" w:cs="StarSymbol, 'Arial Unicode MS'"/>
        <w:sz w:val="18"/>
        <w:szCs w:val="18"/>
      </w:rPr>
    </w:lvl>
    <w:lvl w:ilvl="8">
      <w:numFmt w:val="bullet"/>
      <w:lvlText w:val="✗"/>
      <w:lvlJc w:val="left"/>
      <w:rPr>
        <w:rFonts w:ascii="StarSymbol" w:eastAsia="StarSymbol, 'Arial Unicode MS'" w:hAnsi="StarSymbol" w:cs="StarSymbol, 'Arial Unicode MS'"/>
        <w:sz w:val="18"/>
        <w:szCs w:val="18"/>
      </w:rPr>
    </w:lvl>
  </w:abstractNum>
  <w:abstractNum w:abstractNumId="40" w15:restartNumberingAfterBreak="0">
    <w:nsid w:val="5E245143"/>
    <w:multiLevelType w:val="multilevel"/>
    <w:tmpl w:val="635424B4"/>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41" w15:restartNumberingAfterBreak="0">
    <w:nsid w:val="629712E6"/>
    <w:multiLevelType w:val="multilevel"/>
    <w:tmpl w:val="64F8FC1E"/>
    <w:styleLink w:val="WW8Num5"/>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7D366AE"/>
    <w:multiLevelType w:val="multilevel"/>
    <w:tmpl w:val="D1FA067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43" w15:restartNumberingAfterBreak="0">
    <w:nsid w:val="6A297A78"/>
    <w:multiLevelType w:val="multilevel"/>
    <w:tmpl w:val="52F6371E"/>
    <w:styleLink w:val="WW8Num4"/>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44" w15:restartNumberingAfterBreak="0">
    <w:nsid w:val="6C0A0115"/>
    <w:multiLevelType w:val="multilevel"/>
    <w:tmpl w:val="00000008"/>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4497571"/>
    <w:multiLevelType w:val="multilevel"/>
    <w:tmpl w:val="5E60276A"/>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abstractNum w:abstractNumId="46" w15:restartNumberingAfterBreak="0">
    <w:nsid w:val="74791A3F"/>
    <w:multiLevelType w:val="multilevel"/>
    <w:tmpl w:val="1166F86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74D60EE2"/>
    <w:multiLevelType w:val="multilevel"/>
    <w:tmpl w:val="34D40840"/>
    <w:styleLink w:val="WW8Num34"/>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48" w15:restartNumberingAfterBreak="0">
    <w:nsid w:val="75D40819"/>
    <w:multiLevelType w:val="hybridMultilevel"/>
    <w:tmpl w:val="BA5C0B0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C4A07FA"/>
    <w:multiLevelType w:val="multilevel"/>
    <w:tmpl w:val="6DD056C2"/>
    <w:lvl w:ilvl="0">
      <w:numFmt w:val="bullet"/>
      <w:lvlText w:val="–"/>
      <w:lvlJc w:val="left"/>
      <w:rPr>
        <w:rFonts w:ascii="StarSymbol, 'Arial Unicode MS'" w:eastAsia="StarSymbol, 'Arial Unicode MS'" w:hAnsi="StarSymbol, 'Arial Unicode MS'" w:cs="StarSymbol, 'Arial Unicode MS'"/>
        <w:sz w:val="18"/>
        <w:szCs w:val="18"/>
      </w:rPr>
    </w:lvl>
    <w:lvl w:ilvl="1">
      <w:numFmt w:val="bullet"/>
      <w:lvlText w:val="–"/>
      <w:lvlJc w:val="left"/>
      <w:rPr>
        <w:rFonts w:ascii="StarSymbol, 'Arial Unicode MS'" w:eastAsia="StarSymbol, 'Arial Unicode MS'" w:hAnsi="StarSymbol, 'Arial Unicode MS'" w:cs="StarSymbol, 'Arial Unicode MS'"/>
        <w:sz w:val="18"/>
        <w:szCs w:val="18"/>
      </w:rPr>
    </w:lvl>
    <w:lvl w:ilvl="2">
      <w:numFmt w:val="bullet"/>
      <w:lvlText w:val="–"/>
      <w:lvlJc w:val="left"/>
      <w:rPr>
        <w:rFonts w:ascii="StarSymbol, 'Arial Unicode MS'" w:eastAsia="StarSymbol, 'Arial Unicode MS'" w:hAnsi="StarSymbol, 'Arial Unicode MS'" w:cs="StarSymbol, 'Arial Unicode MS'"/>
        <w:sz w:val="18"/>
        <w:szCs w:val="18"/>
      </w:rPr>
    </w:lvl>
    <w:lvl w:ilvl="3">
      <w:numFmt w:val="bullet"/>
      <w:lvlText w:val="–"/>
      <w:lvlJc w:val="left"/>
      <w:rPr>
        <w:rFonts w:ascii="StarSymbol, 'Arial Unicode MS'" w:eastAsia="StarSymbol, 'Arial Unicode MS'" w:hAnsi="StarSymbol, 'Arial Unicode MS'" w:cs="StarSymbol, 'Arial Unicode MS'"/>
        <w:sz w:val="18"/>
        <w:szCs w:val="18"/>
      </w:rPr>
    </w:lvl>
    <w:lvl w:ilvl="4">
      <w:numFmt w:val="bullet"/>
      <w:lvlText w:val="–"/>
      <w:lvlJc w:val="left"/>
      <w:rPr>
        <w:rFonts w:ascii="StarSymbol, 'Arial Unicode MS'" w:eastAsia="StarSymbol, 'Arial Unicode MS'" w:hAnsi="StarSymbol, 'Arial Unicode MS'" w:cs="StarSymbol, 'Arial Unicode MS'"/>
        <w:sz w:val="18"/>
        <w:szCs w:val="18"/>
      </w:rPr>
    </w:lvl>
    <w:lvl w:ilvl="5">
      <w:numFmt w:val="bullet"/>
      <w:lvlText w:val="–"/>
      <w:lvlJc w:val="left"/>
      <w:rPr>
        <w:rFonts w:ascii="StarSymbol, 'Arial Unicode MS'" w:eastAsia="StarSymbol, 'Arial Unicode MS'" w:hAnsi="StarSymbol, 'Arial Unicode MS'" w:cs="StarSymbol, 'Arial Unicode MS'"/>
        <w:sz w:val="18"/>
        <w:szCs w:val="18"/>
      </w:rPr>
    </w:lvl>
    <w:lvl w:ilvl="6">
      <w:numFmt w:val="bullet"/>
      <w:lvlText w:val="–"/>
      <w:lvlJc w:val="left"/>
      <w:rPr>
        <w:rFonts w:ascii="StarSymbol, 'Arial Unicode MS'" w:eastAsia="StarSymbol, 'Arial Unicode MS'" w:hAnsi="StarSymbol, 'Arial Unicode MS'" w:cs="StarSymbol, 'Arial Unicode MS'"/>
        <w:sz w:val="18"/>
        <w:szCs w:val="18"/>
      </w:rPr>
    </w:lvl>
    <w:lvl w:ilvl="7">
      <w:numFmt w:val="bullet"/>
      <w:lvlText w:val="–"/>
      <w:lvlJc w:val="left"/>
      <w:rPr>
        <w:rFonts w:ascii="StarSymbol, 'Arial Unicode MS'" w:eastAsia="StarSymbol, 'Arial Unicode MS'" w:hAnsi="StarSymbol, 'Arial Unicode MS'" w:cs="StarSymbol, 'Arial Unicode MS'"/>
        <w:sz w:val="18"/>
        <w:szCs w:val="18"/>
      </w:rPr>
    </w:lvl>
    <w:lvl w:ilvl="8">
      <w:numFmt w:val="bullet"/>
      <w:lvlText w:val="–"/>
      <w:lvlJc w:val="left"/>
      <w:rPr>
        <w:rFonts w:ascii="StarSymbol, 'Arial Unicode MS'" w:eastAsia="StarSymbol, 'Arial Unicode MS'" w:hAnsi="StarSymbol, 'Arial Unicode MS'" w:cs="StarSymbol, 'Arial Unicode MS'"/>
        <w:sz w:val="18"/>
        <w:szCs w:val="18"/>
      </w:rPr>
    </w:lvl>
  </w:abstractNum>
  <w:num w:numId="1">
    <w:abstractNumId w:val="25"/>
  </w:num>
  <w:num w:numId="2">
    <w:abstractNumId w:val="34"/>
  </w:num>
  <w:num w:numId="3">
    <w:abstractNumId w:val="48"/>
  </w:num>
  <w:num w:numId="4">
    <w:abstractNumId w:val="16"/>
  </w:num>
  <w:num w:numId="5">
    <w:abstractNumId w:val="28"/>
  </w:num>
  <w:num w:numId="6">
    <w:abstractNumId w:val="3"/>
  </w:num>
  <w:num w:numId="7">
    <w:abstractNumId w:val="21"/>
  </w:num>
  <w:num w:numId="8">
    <w:abstractNumId w:val="13"/>
  </w:num>
  <w:num w:numId="9">
    <w:abstractNumId w:val="44"/>
  </w:num>
  <w:num w:numId="10">
    <w:abstractNumId w:val="30"/>
  </w:num>
  <w:num w:numId="11">
    <w:abstractNumId w:val="32"/>
  </w:num>
  <w:num w:numId="12">
    <w:abstractNumId w:val="22"/>
  </w:num>
  <w:num w:numId="13">
    <w:abstractNumId w:val="12"/>
  </w:num>
  <w:num w:numId="14">
    <w:abstractNumId w:val="9"/>
  </w:num>
  <w:num w:numId="15">
    <w:abstractNumId w:val="17"/>
  </w:num>
  <w:num w:numId="16">
    <w:abstractNumId w:val="33"/>
  </w:num>
  <w:num w:numId="17">
    <w:abstractNumId w:val="38"/>
  </w:num>
  <w:num w:numId="18">
    <w:abstractNumId w:val="36"/>
  </w:num>
  <w:num w:numId="19">
    <w:abstractNumId w:val="39"/>
  </w:num>
  <w:num w:numId="20">
    <w:abstractNumId w:val="10"/>
  </w:num>
  <w:num w:numId="21">
    <w:abstractNumId w:val="47"/>
  </w:num>
  <w:num w:numId="22">
    <w:abstractNumId w:val="15"/>
  </w:num>
  <w:num w:numId="23">
    <w:abstractNumId w:val="19"/>
  </w:num>
  <w:num w:numId="24">
    <w:abstractNumId w:val="40"/>
  </w:num>
  <w:num w:numId="25">
    <w:abstractNumId w:val="24"/>
  </w:num>
  <w:num w:numId="26">
    <w:abstractNumId w:val="42"/>
  </w:num>
  <w:num w:numId="27">
    <w:abstractNumId w:val="37"/>
  </w:num>
  <w:num w:numId="28">
    <w:abstractNumId w:val="18"/>
  </w:num>
  <w:num w:numId="29">
    <w:abstractNumId w:val="23"/>
  </w:num>
  <w:num w:numId="30">
    <w:abstractNumId w:val="49"/>
  </w:num>
  <w:num w:numId="31">
    <w:abstractNumId w:val="27"/>
  </w:num>
  <w:num w:numId="32">
    <w:abstractNumId w:val="35"/>
  </w:num>
  <w:num w:numId="33">
    <w:abstractNumId w:val="41"/>
  </w:num>
  <w:num w:numId="34">
    <w:abstractNumId w:val="31"/>
  </w:num>
  <w:num w:numId="35">
    <w:abstractNumId w:val="43"/>
  </w:num>
  <w:num w:numId="36">
    <w:abstractNumId w:val="46"/>
  </w:num>
  <w:num w:numId="37">
    <w:abstractNumId w:val="11"/>
  </w:num>
  <w:num w:numId="38">
    <w:abstractNumId w:val="29"/>
  </w:num>
  <w:num w:numId="39">
    <w:abstractNumId w:val="20"/>
  </w:num>
  <w:num w:numId="40">
    <w:abstractNumId w:val="14"/>
  </w:num>
  <w:num w:numId="41">
    <w:abstractNumId w:val="45"/>
  </w:num>
  <w:num w:numId="4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8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662D"/>
    <w:rsid w:val="000005A2"/>
    <w:rsid w:val="00000F1A"/>
    <w:rsid w:val="0000353A"/>
    <w:rsid w:val="0000361E"/>
    <w:rsid w:val="00003EE9"/>
    <w:rsid w:val="000045E5"/>
    <w:rsid w:val="00005811"/>
    <w:rsid w:val="000061B6"/>
    <w:rsid w:val="0000633B"/>
    <w:rsid w:val="00006A27"/>
    <w:rsid w:val="00007A83"/>
    <w:rsid w:val="00007F4C"/>
    <w:rsid w:val="00010E17"/>
    <w:rsid w:val="000118B2"/>
    <w:rsid w:val="0001215C"/>
    <w:rsid w:val="000126DC"/>
    <w:rsid w:val="0001281D"/>
    <w:rsid w:val="00013CF5"/>
    <w:rsid w:val="000153EA"/>
    <w:rsid w:val="00015C17"/>
    <w:rsid w:val="00015E29"/>
    <w:rsid w:val="00016681"/>
    <w:rsid w:val="000171F9"/>
    <w:rsid w:val="00017BF2"/>
    <w:rsid w:val="00020A70"/>
    <w:rsid w:val="0002342A"/>
    <w:rsid w:val="00023EA9"/>
    <w:rsid w:val="00024CF7"/>
    <w:rsid w:val="00024F6E"/>
    <w:rsid w:val="00025409"/>
    <w:rsid w:val="0002692F"/>
    <w:rsid w:val="00027059"/>
    <w:rsid w:val="00027D64"/>
    <w:rsid w:val="00032BE2"/>
    <w:rsid w:val="000337A0"/>
    <w:rsid w:val="00034E85"/>
    <w:rsid w:val="00035446"/>
    <w:rsid w:val="00036973"/>
    <w:rsid w:val="00037B3A"/>
    <w:rsid w:val="00037DF2"/>
    <w:rsid w:val="00040538"/>
    <w:rsid w:val="00040A62"/>
    <w:rsid w:val="00040D45"/>
    <w:rsid w:val="00040EF0"/>
    <w:rsid w:val="0004112B"/>
    <w:rsid w:val="000414C2"/>
    <w:rsid w:val="00041546"/>
    <w:rsid w:val="00043A59"/>
    <w:rsid w:val="00043A64"/>
    <w:rsid w:val="00043F0A"/>
    <w:rsid w:val="000458D2"/>
    <w:rsid w:val="00046284"/>
    <w:rsid w:val="00046E24"/>
    <w:rsid w:val="000505A8"/>
    <w:rsid w:val="000508BF"/>
    <w:rsid w:val="00050EFF"/>
    <w:rsid w:val="000543E1"/>
    <w:rsid w:val="00054702"/>
    <w:rsid w:val="0005565F"/>
    <w:rsid w:val="0005573A"/>
    <w:rsid w:val="00055AC0"/>
    <w:rsid w:val="000564A1"/>
    <w:rsid w:val="000567A5"/>
    <w:rsid w:val="00056CD5"/>
    <w:rsid w:val="000575B8"/>
    <w:rsid w:val="000620FF"/>
    <w:rsid w:val="000624F9"/>
    <w:rsid w:val="000640AD"/>
    <w:rsid w:val="0006449B"/>
    <w:rsid w:val="00064976"/>
    <w:rsid w:val="00066F2C"/>
    <w:rsid w:val="00066F3A"/>
    <w:rsid w:val="000675A9"/>
    <w:rsid w:val="000675F5"/>
    <w:rsid w:val="00072B55"/>
    <w:rsid w:val="00074500"/>
    <w:rsid w:val="000746E7"/>
    <w:rsid w:val="00074DFC"/>
    <w:rsid w:val="0007538E"/>
    <w:rsid w:val="00075C74"/>
    <w:rsid w:val="00076136"/>
    <w:rsid w:val="00076FCA"/>
    <w:rsid w:val="00077596"/>
    <w:rsid w:val="000779B5"/>
    <w:rsid w:val="00077D74"/>
    <w:rsid w:val="00080067"/>
    <w:rsid w:val="0008022B"/>
    <w:rsid w:val="00080526"/>
    <w:rsid w:val="00081432"/>
    <w:rsid w:val="000828DD"/>
    <w:rsid w:val="00082A05"/>
    <w:rsid w:val="0008404B"/>
    <w:rsid w:val="00084C75"/>
    <w:rsid w:val="00086E7B"/>
    <w:rsid w:val="0009069C"/>
    <w:rsid w:val="00091D6D"/>
    <w:rsid w:val="00092B08"/>
    <w:rsid w:val="00092C2E"/>
    <w:rsid w:val="00092CDB"/>
    <w:rsid w:val="00092DD2"/>
    <w:rsid w:val="00093799"/>
    <w:rsid w:val="00093FF7"/>
    <w:rsid w:val="00094325"/>
    <w:rsid w:val="00094D0F"/>
    <w:rsid w:val="00095DF5"/>
    <w:rsid w:val="000971D9"/>
    <w:rsid w:val="00097D20"/>
    <w:rsid w:val="000A0345"/>
    <w:rsid w:val="000A2088"/>
    <w:rsid w:val="000A3DF1"/>
    <w:rsid w:val="000A410D"/>
    <w:rsid w:val="000A630E"/>
    <w:rsid w:val="000A6A84"/>
    <w:rsid w:val="000A6CE4"/>
    <w:rsid w:val="000A7757"/>
    <w:rsid w:val="000A7B75"/>
    <w:rsid w:val="000B0A5D"/>
    <w:rsid w:val="000B2624"/>
    <w:rsid w:val="000B3109"/>
    <w:rsid w:val="000B33EF"/>
    <w:rsid w:val="000B42E0"/>
    <w:rsid w:val="000B46E2"/>
    <w:rsid w:val="000B4DBC"/>
    <w:rsid w:val="000B5B01"/>
    <w:rsid w:val="000B5C69"/>
    <w:rsid w:val="000B78D3"/>
    <w:rsid w:val="000B7B62"/>
    <w:rsid w:val="000B7F54"/>
    <w:rsid w:val="000C0D48"/>
    <w:rsid w:val="000C150D"/>
    <w:rsid w:val="000C20DD"/>
    <w:rsid w:val="000C3EAE"/>
    <w:rsid w:val="000C3FC7"/>
    <w:rsid w:val="000C547A"/>
    <w:rsid w:val="000C584A"/>
    <w:rsid w:val="000C65FB"/>
    <w:rsid w:val="000C6D68"/>
    <w:rsid w:val="000C7659"/>
    <w:rsid w:val="000D0305"/>
    <w:rsid w:val="000D0B7C"/>
    <w:rsid w:val="000D204E"/>
    <w:rsid w:val="000D2662"/>
    <w:rsid w:val="000D3291"/>
    <w:rsid w:val="000D4D94"/>
    <w:rsid w:val="000D4F89"/>
    <w:rsid w:val="000D5088"/>
    <w:rsid w:val="000D5665"/>
    <w:rsid w:val="000D5C6E"/>
    <w:rsid w:val="000D5E12"/>
    <w:rsid w:val="000D639B"/>
    <w:rsid w:val="000E1253"/>
    <w:rsid w:val="000E16A6"/>
    <w:rsid w:val="000E1D86"/>
    <w:rsid w:val="000E22E3"/>
    <w:rsid w:val="000E2D49"/>
    <w:rsid w:val="000E346E"/>
    <w:rsid w:val="000E391C"/>
    <w:rsid w:val="000E5BF9"/>
    <w:rsid w:val="000E5DB0"/>
    <w:rsid w:val="000E5F15"/>
    <w:rsid w:val="000E6313"/>
    <w:rsid w:val="000E6C82"/>
    <w:rsid w:val="000F00A9"/>
    <w:rsid w:val="000F034F"/>
    <w:rsid w:val="000F04CB"/>
    <w:rsid w:val="000F14A8"/>
    <w:rsid w:val="000F2B18"/>
    <w:rsid w:val="000F33D6"/>
    <w:rsid w:val="000F3F87"/>
    <w:rsid w:val="000F3F98"/>
    <w:rsid w:val="000F6491"/>
    <w:rsid w:val="000F671D"/>
    <w:rsid w:val="000F6D23"/>
    <w:rsid w:val="0010047F"/>
    <w:rsid w:val="0010053A"/>
    <w:rsid w:val="00101836"/>
    <w:rsid w:val="00102616"/>
    <w:rsid w:val="001047EB"/>
    <w:rsid w:val="00104EF5"/>
    <w:rsid w:val="00105733"/>
    <w:rsid w:val="0010603B"/>
    <w:rsid w:val="0010612C"/>
    <w:rsid w:val="00110800"/>
    <w:rsid w:val="00110FF4"/>
    <w:rsid w:val="0011156D"/>
    <w:rsid w:val="00111692"/>
    <w:rsid w:val="00111ABB"/>
    <w:rsid w:val="001128D7"/>
    <w:rsid w:val="00112FC2"/>
    <w:rsid w:val="00113986"/>
    <w:rsid w:val="0011461A"/>
    <w:rsid w:val="00114923"/>
    <w:rsid w:val="00116EFD"/>
    <w:rsid w:val="001171B6"/>
    <w:rsid w:val="0012018C"/>
    <w:rsid w:val="001202B8"/>
    <w:rsid w:val="00121BC3"/>
    <w:rsid w:val="0012278B"/>
    <w:rsid w:val="00122DBF"/>
    <w:rsid w:val="001239BF"/>
    <w:rsid w:val="00123AFB"/>
    <w:rsid w:val="001241E3"/>
    <w:rsid w:val="00124DF0"/>
    <w:rsid w:val="00125E8F"/>
    <w:rsid w:val="00126351"/>
    <w:rsid w:val="00127BDC"/>
    <w:rsid w:val="00127E74"/>
    <w:rsid w:val="001339DA"/>
    <w:rsid w:val="0013433D"/>
    <w:rsid w:val="00135282"/>
    <w:rsid w:val="00135945"/>
    <w:rsid w:val="00135C55"/>
    <w:rsid w:val="001364D8"/>
    <w:rsid w:val="00137014"/>
    <w:rsid w:val="00140DCA"/>
    <w:rsid w:val="00142075"/>
    <w:rsid w:val="00143196"/>
    <w:rsid w:val="001441F1"/>
    <w:rsid w:val="001450D6"/>
    <w:rsid w:val="001472B0"/>
    <w:rsid w:val="001512EF"/>
    <w:rsid w:val="0015157F"/>
    <w:rsid w:val="00151F93"/>
    <w:rsid w:val="0015216A"/>
    <w:rsid w:val="001522F5"/>
    <w:rsid w:val="001524C1"/>
    <w:rsid w:val="00152B04"/>
    <w:rsid w:val="00152F29"/>
    <w:rsid w:val="00153E1E"/>
    <w:rsid w:val="001542AF"/>
    <w:rsid w:val="0015465B"/>
    <w:rsid w:val="00154935"/>
    <w:rsid w:val="00154AB6"/>
    <w:rsid w:val="00154DF0"/>
    <w:rsid w:val="00155B5B"/>
    <w:rsid w:val="00155BE5"/>
    <w:rsid w:val="0015714A"/>
    <w:rsid w:val="001610B3"/>
    <w:rsid w:val="001616AF"/>
    <w:rsid w:val="00161946"/>
    <w:rsid w:val="001624BB"/>
    <w:rsid w:val="00162619"/>
    <w:rsid w:val="0016284C"/>
    <w:rsid w:val="00164147"/>
    <w:rsid w:val="0016729C"/>
    <w:rsid w:val="00167A60"/>
    <w:rsid w:val="001700BA"/>
    <w:rsid w:val="001708EB"/>
    <w:rsid w:val="00170DCC"/>
    <w:rsid w:val="0017120A"/>
    <w:rsid w:val="001722A6"/>
    <w:rsid w:val="001726FE"/>
    <w:rsid w:val="00173389"/>
    <w:rsid w:val="0017367F"/>
    <w:rsid w:val="00173800"/>
    <w:rsid w:val="00173905"/>
    <w:rsid w:val="00176088"/>
    <w:rsid w:val="0017675E"/>
    <w:rsid w:val="00177F54"/>
    <w:rsid w:val="0018034A"/>
    <w:rsid w:val="00180DAE"/>
    <w:rsid w:val="0018156D"/>
    <w:rsid w:val="001833C9"/>
    <w:rsid w:val="001851CE"/>
    <w:rsid w:val="00185DC5"/>
    <w:rsid w:val="0018646B"/>
    <w:rsid w:val="00187CE4"/>
    <w:rsid w:val="001909D3"/>
    <w:rsid w:val="00192D3F"/>
    <w:rsid w:val="001946BA"/>
    <w:rsid w:val="00195F63"/>
    <w:rsid w:val="001974BD"/>
    <w:rsid w:val="001A1708"/>
    <w:rsid w:val="001A1C4C"/>
    <w:rsid w:val="001A1EB4"/>
    <w:rsid w:val="001A2ECC"/>
    <w:rsid w:val="001A321F"/>
    <w:rsid w:val="001A3906"/>
    <w:rsid w:val="001A4798"/>
    <w:rsid w:val="001A4953"/>
    <w:rsid w:val="001A4D1C"/>
    <w:rsid w:val="001A5A34"/>
    <w:rsid w:val="001A63FA"/>
    <w:rsid w:val="001B19D7"/>
    <w:rsid w:val="001B3181"/>
    <w:rsid w:val="001B3F08"/>
    <w:rsid w:val="001B4D56"/>
    <w:rsid w:val="001B5D09"/>
    <w:rsid w:val="001B5DAF"/>
    <w:rsid w:val="001B6BBB"/>
    <w:rsid w:val="001B7F0A"/>
    <w:rsid w:val="001C11C9"/>
    <w:rsid w:val="001C1760"/>
    <w:rsid w:val="001C2940"/>
    <w:rsid w:val="001C57A3"/>
    <w:rsid w:val="001C5BEE"/>
    <w:rsid w:val="001C63F8"/>
    <w:rsid w:val="001C7721"/>
    <w:rsid w:val="001C7EBF"/>
    <w:rsid w:val="001D0114"/>
    <w:rsid w:val="001D1671"/>
    <w:rsid w:val="001D1C57"/>
    <w:rsid w:val="001D2957"/>
    <w:rsid w:val="001D2B7C"/>
    <w:rsid w:val="001D388C"/>
    <w:rsid w:val="001D3A5D"/>
    <w:rsid w:val="001D3C36"/>
    <w:rsid w:val="001D3FC1"/>
    <w:rsid w:val="001D4EC1"/>
    <w:rsid w:val="001D5125"/>
    <w:rsid w:val="001D5D64"/>
    <w:rsid w:val="001D712D"/>
    <w:rsid w:val="001D732B"/>
    <w:rsid w:val="001D7497"/>
    <w:rsid w:val="001D795B"/>
    <w:rsid w:val="001E056D"/>
    <w:rsid w:val="001E0DB5"/>
    <w:rsid w:val="001E1651"/>
    <w:rsid w:val="001E2F9F"/>
    <w:rsid w:val="001E4DE0"/>
    <w:rsid w:val="001E5094"/>
    <w:rsid w:val="001E5493"/>
    <w:rsid w:val="001F023B"/>
    <w:rsid w:val="001F0B1E"/>
    <w:rsid w:val="001F0CBC"/>
    <w:rsid w:val="001F1C6F"/>
    <w:rsid w:val="001F1EAF"/>
    <w:rsid w:val="001F1FF7"/>
    <w:rsid w:val="001F2218"/>
    <w:rsid w:val="001F42AA"/>
    <w:rsid w:val="001F594D"/>
    <w:rsid w:val="001F5C10"/>
    <w:rsid w:val="001F5FB5"/>
    <w:rsid w:val="001F6264"/>
    <w:rsid w:val="001F6C4C"/>
    <w:rsid w:val="001F730F"/>
    <w:rsid w:val="001F7750"/>
    <w:rsid w:val="002006E2"/>
    <w:rsid w:val="0020114E"/>
    <w:rsid w:val="00202502"/>
    <w:rsid w:val="00203957"/>
    <w:rsid w:val="00204179"/>
    <w:rsid w:val="00204B09"/>
    <w:rsid w:val="00204D53"/>
    <w:rsid w:val="00205132"/>
    <w:rsid w:val="00205810"/>
    <w:rsid w:val="00206FB8"/>
    <w:rsid w:val="002075C2"/>
    <w:rsid w:val="0020778B"/>
    <w:rsid w:val="002100C8"/>
    <w:rsid w:val="002109A2"/>
    <w:rsid w:val="00211769"/>
    <w:rsid w:val="00212041"/>
    <w:rsid w:val="00213049"/>
    <w:rsid w:val="0021340C"/>
    <w:rsid w:val="0021366E"/>
    <w:rsid w:val="0021407D"/>
    <w:rsid w:val="002154ED"/>
    <w:rsid w:val="00215538"/>
    <w:rsid w:val="00215F3D"/>
    <w:rsid w:val="0021613D"/>
    <w:rsid w:val="00217A44"/>
    <w:rsid w:val="00220986"/>
    <w:rsid w:val="00220F8E"/>
    <w:rsid w:val="0022142A"/>
    <w:rsid w:val="00221776"/>
    <w:rsid w:val="00221800"/>
    <w:rsid w:val="00221FE0"/>
    <w:rsid w:val="00224B24"/>
    <w:rsid w:val="00225229"/>
    <w:rsid w:val="00226183"/>
    <w:rsid w:val="002269BB"/>
    <w:rsid w:val="002278CA"/>
    <w:rsid w:val="00230950"/>
    <w:rsid w:val="002309FF"/>
    <w:rsid w:val="002337C1"/>
    <w:rsid w:val="002349D1"/>
    <w:rsid w:val="00234B93"/>
    <w:rsid w:val="0023548F"/>
    <w:rsid w:val="0023576C"/>
    <w:rsid w:val="002359B1"/>
    <w:rsid w:val="00235A3D"/>
    <w:rsid w:val="0023768A"/>
    <w:rsid w:val="0024179E"/>
    <w:rsid w:val="00241924"/>
    <w:rsid w:val="002419F2"/>
    <w:rsid w:val="00242351"/>
    <w:rsid w:val="00243F1E"/>
    <w:rsid w:val="0024497F"/>
    <w:rsid w:val="00244F66"/>
    <w:rsid w:val="00245B32"/>
    <w:rsid w:val="00247DE5"/>
    <w:rsid w:val="00247E27"/>
    <w:rsid w:val="00250586"/>
    <w:rsid w:val="002525C7"/>
    <w:rsid w:val="00252E03"/>
    <w:rsid w:val="00254245"/>
    <w:rsid w:val="00254CFC"/>
    <w:rsid w:val="00255037"/>
    <w:rsid w:val="00255463"/>
    <w:rsid w:val="002557FB"/>
    <w:rsid w:val="00255A04"/>
    <w:rsid w:val="00256145"/>
    <w:rsid w:val="00256B5C"/>
    <w:rsid w:val="0026040E"/>
    <w:rsid w:val="00260B4F"/>
    <w:rsid w:val="0026168F"/>
    <w:rsid w:val="002620D7"/>
    <w:rsid w:val="00262783"/>
    <w:rsid w:val="00263171"/>
    <w:rsid w:val="002633CF"/>
    <w:rsid w:val="00263D84"/>
    <w:rsid w:val="0026472E"/>
    <w:rsid w:val="00264794"/>
    <w:rsid w:val="00264B04"/>
    <w:rsid w:val="002661D4"/>
    <w:rsid w:val="00266E40"/>
    <w:rsid w:val="002675F7"/>
    <w:rsid w:val="00270903"/>
    <w:rsid w:val="00271101"/>
    <w:rsid w:val="00272175"/>
    <w:rsid w:val="002725FC"/>
    <w:rsid w:val="0027290E"/>
    <w:rsid w:val="002732A9"/>
    <w:rsid w:val="0027401A"/>
    <w:rsid w:val="002750BC"/>
    <w:rsid w:val="002756BF"/>
    <w:rsid w:val="00276BB3"/>
    <w:rsid w:val="00277251"/>
    <w:rsid w:val="0028078E"/>
    <w:rsid w:val="00280E9D"/>
    <w:rsid w:val="0028115C"/>
    <w:rsid w:val="00281224"/>
    <w:rsid w:val="00281342"/>
    <w:rsid w:val="00281502"/>
    <w:rsid w:val="00282F0D"/>
    <w:rsid w:val="00283393"/>
    <w:rsid w:val="00284A8D"/>
    <w:rsid w:val="00285A29"/>
    <w:rsid w:val="00287118"/>
    <w:rsid w:val="002904F2"/>
    <w:rsid w:val="00290C6D"/>
    <w:rsid w:val="00290F4A"/>
    <w:rsid w:val="00292893"/>
    <w:rsid w:val="00295679"/>
    <w:rsid w:val="0029574F"/>
    <w:rsid w:val="00296511"/>
    <w:rsid w:val="00297D7C"/>
    <w:rsid w:val="002A09C9"/>
    <w:rsid w:val="002A1C69"/>
    <w:rsid w:val="002A22BE"/>
    <w:rsid w:val="002A2340"/>
    <w:rsid w:val="002A335B"/>
    <w:rsid w:val="002A3EE6"/>
    <w:rsid w:val="002A491E"/>
    <w:rsid w:val="002A4DB9"/>
    <w:rsid w:val="002A7BCF"/>
    <w:rsid w:val="002B2C06"/>
    <w:rsid w:val="002B37B2"/>
    <w:rsid w:val="002B38AF"/>
    <w:rsid w:val="002B39BA"/>
    <w:rsid w:val="002B3A05"/>
    <w:rsid w:val="002B467B"/>
    <w:rsid w:val="002B4C65"/>
    <w:rsid w:val="002B4E0B"/>
    <w:rsid w:val="002B5DA6"/>
    <w:rsid w:val="002B62EF"/>
    <w:rsid w:val="002B71F6"/>
    <w:rsid w:val="002B7B21"/>
    <w:rsid w:val="002C0044"/>
    <w:rsid w:val="002C0139"/>
    <w:rsid w:val="002C0F9C"/>
    <w:rsid w:val="002C110E"/>
    <w:rsid w:val="002C32A2"/>
    <w:rsid w:val="002C3944"/>
    <w:rsid w:val="002C41F9"/>
    <w:rsid w:val="002C42B0"/>
    <w:rsid w:val="002C52D0"/>
    <w:rsid w:val="002C67F1"/>
    <w:rsid w:val="002D1268"/>
    <w:rsid w:val="002D12CC"/>
    <w:rsid w:val="002D21DB"/>
    <w:rsid w:val="002D277B"/>
    <w:rsid w:val="002D2FFA"/>
    <w:rsid w:val="002D3100"/>
    <w:rsid w:val="002D4007"/>
    <w:rsid w:val="002E02A1"/>
    <w:rsid w:val="002E0CC5"/>
    <w:rsid w:val="002E1905"/>
    <w:rsid w:val="002E34F5"/>
    <w:rsid w:val="002E753C"/>
    <w:rsid w:val="002E779C"/>
    <w:rsid w:val="002F1767"/>
    <w:rsid w:val="002F1E80"/>
    <w:rsid w:val="002F2CA9"/>
    <w:rsid w:val="002F3CAE"/>
    <w:rsid w:val="002F4D4D"/>
    <w:rsid w:val="003015F8"/>
    <w:rsid w:val="0030162E"/>
    <w:rsid w:val="00302AF3"/>
    <w:rsid w:val="00302D86"/>
    <w:rsid w:val="003030CF"/>
    <w:rsid w:val="00306E9D"/>
    <w:rsid w:val="00307085"/>
    <w:rsid w:val="003075CE"/>
    <w:rsid w:val="0030778A"/>
    <w:rsid w:val="00310545"/>
    <w:rsid w:val="00311D7C"/>
    <w:rsid w:val="00311E8D"/>
    <w:rsid w:val="003122F3"/>
    <w:rsid w:val="00312C22"/>
    <w:rsid w:val="00313647"/>
    <w:rsid w:val="00313967"/>
    <w:rsid w:val="003139C9"/>
    <w:rsid w:val="003149B6"/>
    <w:rsid w:val="00315606"/>
    <w:rsid w:val="00316484"/>
    <w:rsid w:val="003169F7"/>
    <w:rsid w:val="00317214"/>
    <w:rsid w:val="003218DE"/>
    <w:rsid w:val="00322566"/>
    <w:rsid w:val="00322FD5"/>
    <w:rsid w:val="0032308E"/>
    <w:rsid w:val="003234FF"/>
    <w:rsid w:val="0032422B"/>
    <w:rsid w:val="003245AA"/>
    <w:rsid w:val="0032462B"/>
    <w:rsid w:val="00324A31"/>
    <w:rsid w:val="00325010"/>
    <w:rsid w:val="00326B0C"/>
    <w:rsid w:val="003274E6"/>
    <w:rsid w:val="00327B8A"/>
    <w:rsid w:val="00330342"/>
    <w:rsid w:val="00330971"/>
    <w:rsid w:val="00330BE6"/>
    <w:rsid w:val="00330C4D"/>
    <w:rsid w:val="00331136"/>
    <w:rsid w:val="00331303"/>
    <w:rsid w:val="00331531"/>
    <w:rsid w:val="003328BE"/>
    <w:rsid w:val="00332AE3"/>
    <w:rsid w:val="00333036"/>
    <w:rsid w:val="00333875"/>
    <w:rsid w:val="003345A6"/>
    <w:rsid w:val="00335C15"/>
    <w:rsid w:val="003360F6"/>
    <w:rsid w:val="00336EE1"/>
    <w:rsid w:val="003375EE"/>
    <w:rsid w:val="00341458"/>
    <w:rsid w:val="00342458"/>
    <w:rsid w:val="0034294B"/>
    <w:rsid w:val="00342D5F"/>
    <w:rsid w:val="00343B5E"/>
    <w:rsid w:val="00343E3E"/>
    <w:rsid w:val="0034403E"/>
    <w:rsid w:val="00344460"/>
    <w:rsid w:val="00345721"/>
    <w:rsid w:val="0034623E"/>
    <w:rsid w:val="003474CF"/>
    <w:rsid w:val="00347CD2"/>
    <w:rsid w:val="00350229"/>
    <w:rsid w:val="0035044F"/>
    <w:rsid w:val="00350997"/>
    <w:rsid w:val="003516AE"/>
    <w:rsid w:val="00352106"/>
    <w:rsid w:val="003530B5"/>
    <w:rsid w:val="003555C1"/>
    <w:rsid w:val="00355611"/>
    <w:rsid w:val="00355BAC"/>
    <w:rsid w:val="003563F3"/>
    <w:rsid w:val="00356588"/>
    <w:rsid w:val="0035679C"/>
    <w:rsid w:val="00356A68"/>
    <w:rsid w:val="00356F5D"/>
    <w:rsid w:val="00360603"/>
    <w:rsid w:val="00361A4D"/>
    <w:rsid w:val="003621D7"/>
    <w:rsid w:val="0036320D"/>
    <w:rsid w:val="00363945"/>
    <w:rsid w:val="00363CFB"/>
    <w:rsid w:val="00363DEE"/>
    <w:rsid w:val="00364DEE"/>
    <w:rsid w:val="0036522E"/>
    <w:rsid w:val="00365BFA"/>
    <w:rsid w:val="0036699D"/>
    <w:rsid w:val="00366DA5"/>
    <w:rsid w:val="0037013E"/>
    <w:rsid w:val="003702F1"/>
    <w:rsid w:val="00370398"/>
    <w:rsid w:val="00370456"/>
    <w:rsid w:val="00370BC7"/>
    <w:rsid w:val="003722DF"/>
    <w:rsid w:val="00372730"/>
    <w:rsid w:val="00372E24"/>
    <w:rsid w:val="0037348D"/>
    <w:rsid w:val="00374280"/>
    <w:rsid w:val="00374AAD"/>
    <w:rsid w:val="00374F1E"/>
    <w:rsid w:val="0037585A"/>
    <w:rsid w:val="00375CCD"/>
    <w:rsid w:val="00377C5E"/>
    <w:rsid w:val="0038063B"/>
    <w:rsid w:val="00383135"/>
    <w:rsid w:val="0038393E"/>
    <w:rsid w:val="00383C28"/>
    <w:rsid w:val="0038418E"/>
    <w:rsid w:val="003842EA"/>
    <w:rsid w:val="00385940"/>
    <w:rsid w:val="00385F8F"/>
    <w:rsid w:val="00386FFE"/>
    <w:rsid w:val="003915B6"/>
    <w:rsid w:val="00391AEA"/>
    <w:rsid w:val="00391E2F"/>
    <w:rsid w:val="0039278A"/>
    <w:rsid w:val="00392C20"/>
    <w:rsid w:val="00393442"/>
    <w:rsid w:val="0039359B"/>
    <w:rsid w:val="003938DF"/>
    <w:rsid w:val="00394552"/>
    <w:rsid w:val="0039555D"/>
    <w:rsid w:val="003974E5"/>
    <w:rsid w:val="003A0029"/>
    <w:rsid w:val="003A09A2"/>
    <w:rsid w:val="003A0ACF"/>
    <w:rsid w:val="003A11E0"/>
    <w:rsid w:val="003A1845"/>
    <w:rsid w:val="003A2365"/>
    <w:rsid w:val="003A2521"/>
    <w:rsid w:val="003A254F"/>
    <w:rsid w:val="003A4E4D"/>
    <w:rsid w:val="003A621D"/>
    <w:rsid w:val="003A6E05"/>
    <w:rsid w:val="003A75E1"/>
    <w:rsid w:val="003A79F0"/>
    <w:rsid w:val="003B11D4"/>
    <w:rsid w:val="003B140D"/>
    <w:rsid w:val="003B1A8A"/>
    <w:rsid w:val="003B1F66"/>
    <w:rsid w:val="003B5664"/>
    <w:rsid w:val="003B66A5"/>
    <w:rsid w:val="003B67CC"/>
    <w:rsid w:val="003B70CC"/>
    <w:rsid w:val="003C205F"/>
    <w:rsid w:val="003C28B3"/>
    <w:rsid w:val="003C46F0"/>
    <w:rsid w:val="003C54C4"/>
    <w:rsid w:val="003C5579"/>
    <w:rsid w:val="003C596B"/>
    <w:rsid w:val="003C64ED"/>
    <w:rsid w:val="003C6692"/>
    <w:rsid w:val="003C68EE"/>
    <w:rsid w:val="003C6C9C"/>
    <w:rsid w:val="003D0601"/>
    <w:rsid w:val="003D2AA6"/>
    <w:rsid w:val="003D2B48"/>
    <w:rsid w:val="003D3EF2"/>
    <w:rsid w:val="003D6173"/>
    <w:rsid w:val="003D65D5"/>
    <w:rsid w:val="003D6A33"/>
    <w:rsid w:val="003E0964"/>
    <w:rsid w:val="003E0971"/>
    <w:rsid w:val="003E22CC"/>
    <w:rsid w:val="003E27A3"/>
    <w:rsid w:val="003E2DA2"/>
    <w:rsid w:val="003E2DA3"/>
    <w:rsid w:val="003E3A0A"/>
    <w:rsid w:val="003E4641"/>
    <w:rsid w:val="003E46B4"/>
    <w:rsid w:val="003E46BE"/>
    <w:rsid w:val="003E4AF2"/>
    <w:rsid w:val="003E5167"/>
    <w:rsid w:val="003E5262"/>
    <w:rsid w:val="003E5676"/>
    <w:rsid w:val="003E6CF6"/>
    <w:rsid w:val="003E6EA2"/>
    <w:rsid w:val="003F054C"/>
    <w:rsid w:val="003F0657"/>
    <w:rsid w:val="003F0A8F"/>
    <w:rsid w:val="003F0C0C"/>
    <w:rsid w:val="003F14E1"/>
    <w:rsid w:val="003F2723"/>
    <w:rsid w:val="003F357D"/>
    <w:rsid w:val="003F41D7"/>
    <w:rsid w:val="003F49BA"/>
    <w:rsid w:val="003F4B11"/>
    <w:rsid w:val="003F5D59"/>
    <w:rsid w:val="003F686B"/>
    <w:rsid w:val="003F6E40"/>
    <w:rsid w:val="003F7094"/>
    <w:rsid w:val="003F7D55"/>
    <w:rsid w:val="00400CF3"/>
    <w:rsid w:val="0040128C"/>
    <w:rsid w:val="004020A3"/>
    <w:rsid w:val="00402EAE"/>
    <w:rsid w:val="00403A25"/>
    <w:rsid w:val="00404125"/>
    <w:rsid w:val="0040500E"/>
    <w:rsid w:val="00406365"/>
    <w:rsid w:val="00406E48"/>
    <w:rsid w:val="00410A93"/>
    <w:rsid w:val="00410D8B"/>
    <w:rsid w:val="004115CA"/>
    <w:rsid w:val="004117C1"/>
    <w:rsid w:val="00411EC1"/>
    <w:rsid w:val="004127A4"/>
    <w:rsid w:val="00412E68"/>
    <w:rsid w:val="00412F42"/>
    <w:rsid w:val="00413C44"/>
    <w:rsid w:val="004151B4"/>
    <w:rsid w:val="004152BE"/>
    <w:rsid w:val="004154AA"/>
    <w:rsid w:val="004171C7"/>
    <w:rsid w:val="004203B4"/>
    <w:rsid w:val="00421A62"/>
    <w:rsid w:val="0042208B"/>
    <w:rsid w:val="00424097"/>
    <w:rsid w:val="00424E04"/>
    <w:rsid w:val="004254F5"/>
    <w:rsid w:val="0042553E"/>
    <w:rsid w:val="00426945"/>
    <w:rsid w:val="0042697E"/>
    <w:rsid w:val="00426FFD"/>
    <w:rsid w:val="00430289"/>
    <w:rsid w:val="00431223"/>
    <w:rsid w:val="00431775"/>
    <w:rsid w:val="00432FBF"/>
    <w:rsid w:val="00433C4B"/>
    <w:rsid w:val="0043450D"/>
    <w:rsid w:val="00434A25"/>
    <w:rsid w:val="004354A3"/>
    <w:rsid w:val="00436D06"/>
    <w:rsid w:val="004370F9"/>
    <w:rsid w:val="0044116D"/>
    <w:rsid w:val="004413EC"/>
    <w:rsid w:val="00441488"/>
    <w:rsid w:val="004424EF"/>
    <w:rsid w:val="0044269F"/>
    <w:rsid w:val="00442BFF"/>
    <w:rsid w:val="004432F5"/>
    <w:rsid w:val="00445938"/>
    <w:rsid w:val="00446B74"/>
    <w:rsid w:val="00446F43"/>
    <w:rsid w:val="00447448"/>
    <w:rsid w:val="0045013A"/>
    <w:rsid w:val="00451CC4"/>
    <w:rsid w:val="0045276B"/>
    <w:rsid w:val="00452AA2"/>
    <w:rsid w:val="00452F3B"/>
    <w:rsid w:val="0045471A"/>
    <w:rsid w:val="00454AEA"/>
    <w:rsid w:val="00454CD1"/>
    <w:rsid w:val="00454F05"/>
    <w:rsid w:val="00455293"/>
    <w:rsid w:val="004554AF"/>
    <w:rsid w:val="004558B1"/>
    <w:rsid w:val="004569A6"/>
    <w:rsid w:val="00457E0C"/>
    <w:rsid w:val="00457F65"/>
    <w:rsid w:val="00460502"/>
    <w:rsid w:val="00460CB7"/>
    <w:rsid w:val="00460D1E"/>
    <w:rsid w:val="004614BD"/>
    <w:rsid w:val="00461B46"/>
    <w:rsid w:val="004620A8"/>
    <w:rsid w:val="00462D49"/>
    <w:rsid w:val="004641F2"/>
    <w:rsid w:val="004644AD"/>
    <w:rsid w:val="00465139"/>
    <w:rsid w:val="00465151"/>
    <w:rsid w:val="00465222"/>
    <w:rsid w:val="0046583C"/>
    <w:rsid w:val="00465906"/>
    <w:rsid w:val="00466073"/>
    <w:rsid w:val="004669A7"/>
    <w:rsid w:val="00466CD7"/>
    <w:rsid w:val="00473087"/>
    <w:rsid w:val="00473DA9"/>
    <w:rsid w:val="00474281"/>
    <w:rsid w:val="0047439C"/>
    <w:rsid w:val="004747E3"/>
    <w:rsid w:val="004756A2"/>
    <w:rsid w:val="00476625"/>
    <w:rsid w:val="00476695"/>
    <w:rsid w:val="00477E50"/>
    <w:rsid w:val="00477FBB"/>
    <w:rsid w:val="004806D3"/>
    <w:rsid w:val="004808AC"/>
    <w:rsid w:val="00480AE6"/>
    <w:rsid w:val="00482145"/>
    <w:rsid w:val="0048443E"/>
    <w:rsid w:val="00484BAB"/>
    <w:rsid w:val="0048539D"/>
    <w:rsid w:val="00486620"/>
    <w:rsid w:val="00486B64"/>
    <w:rsid w:val="00487BD7"/>
    <w:rsid w:val="00487E1F"/>
    <w:rsid w:val="0049040D"/>
    <w:rsid w:val="00490B61"/>
    <w:rsid w:val="0049107D"/>
    <w:rsid w:val="004916B1"/>
    <w:rsid w:val="00491865"/>
    <w:rsid w:val="00492ED0"/>
    <w:rsid w:val="004931D4"/>
    <w:rsid w:val="00495771"/>
    <w:rsid w:val="00496601"/>
    <w:rsid w:val="004966F6"/>
    <w:rsid w:val="004968F5"/>
    <w:rsid w:val="00497CA2"/>
    <w:rsid w:val="004A2056"/>
    <w:rsid w:val="004A2524"/>
    <w:rsid w:val="004A3205"/>
    <w:rsid w:val="004A3CE1"/>
    <w:rsid w:val="004A5387"/>
    <w:rsid w:val="004A57FE"/>
    <w:rsid w:val="004A5850"/>
    <w:rsid w:val="004A5F1E"/>
    <w:rsid w:val="004A7AC4"/>
    <w:rsid w:val="004B008A"/>
    <w:rsid w:val="004B008C"/>
    <w:rsid w:val="004B01C2"/>
    <w:rsid w:val="004B1E93"/>
    <w:rsid w:val="004B21B4"/>
    <w:rsid w:val="004B339B"/>
    <w:rsid w:val="004B36FB"/>
    <w:rsid w:val="004B3C0A"/>
    <w:rsid w:val="004B4EDA"/>
    <w:rsid w:val="004B4F4A"/>
    <w:rsid w:val="004B66E9"/>
    <w:rsid w:val="004C028A"/>
    <w:rsid w:val="004C0D12"/>
    <w:rsid w:val="004C30D6"/>
    <w:rsid w:val="004C4653"/>
    <w:rsid w:val="004C51D2"/>
    <w:rsid w:val="004C5737"/>
    <w:rsid w:val="004C5BE9"/>
    <w:rsid w:val="004C6E08"/>
    <w:rsid w:val="004C71D5"/>
    <w:rsid w:val="004C7549"/>
    <w:rsid w:val="004C77A8"/>
    <w:rsid w:val="004D0EA6"/>
    <w:rsid w:val="004D1335"/>
    <w:rsid w:val="004D1963"/>
    <w:rsid w:val="004D2707"/>
    <w:rsid w:val="004D5C40"/>
    <w:rsid w:val="004D7C48"/>
    <w:rsid w:val="004E01C9"/>
    <w:rsid w:val="004E0275"/>
    <w:rsid w:val="004E1632"/>
    <w:rsid w:val="004E1ED9"/>
    <w:rsid w:val="004E1F53"/>
    <w:rsid w:val="004E2103"/>
    <w:rsid w:val="004E2115"/>
    <w:rsid w:val="004E3355"/>
    <w:rsid w:val="004E3643"/>
    <w:rsid w:val="004E4447"/>
    <w:rsid w:val="004E5390"/>
    <w:rsid w:val="004E53E4"/>
    <w:rsid w:val="004E55FB"/>
    <w:rsid w:val="004E6681"/>
    <w:rsid w:val="004E69B6"/>
    <w:rsid w:val="004E7590"/>
    <w:rsid w:val="004F21B2"/>
    <w:rsid w:val="004F3B0E"/>
    <w:rsid w:val="004F5EEA"/>
    <w:rsid w:val="004F69A2"/>
    <w:rsid w:val="004F73B0"/>
    <w:rsid w:val="00501032"/>
    <w:rsid w:val="0050181C"/>
    <w:rsid w:val="00501B68"/>
    <w:rsid w:val="00502F6E"/>
    <w:rsid w:val="00504403"/>
    <w:rsid w:val="00504946"/>
    <w:rsid w:val="00505761"/>
    <w:rsid w:val="00505F3D"/>
    <w:rsid w:val="00506AB9"/>
    <w:rsid w:val="00506B2B"/>
    <w:rsid w:val="00507FAB"/>
    <w:rsid w:val="00510E69"/>
    <w:rsid w:val="00511DA2"/>
    <w:rsid w:val="00512568"/>
    <w:rsid w:val="0051258A"/>
    <w:rsid w:val="00513595"/>
    <w:rsid w:val="00514676"/>
    <w:rsid w:val="005146CA"/>
    <w:rsid w:val="00514E09"/>
    <w:rsid w:val="00516E8B"/>
    <w:rsid w:val="00517787"/>
    <w:rsid w:val="00517B03"/>
    <w:rsid w:val="00520D64"/>
    <w:rsid w:val="00520EA5"/>
    <w:rsid w:val="00520F2E"/>
    <w:rsid w:val="0052122C"/>
    <w:rsid w:val="005213EE"/>
    <w:rsid w:val="0052278A"/>
    <w:rsid w:val="00522CB0"/>
    <w:rsid w:val="00523BFD"/>
    <w:rsid w:val="00526791"/>
    <w:rsid w:val="005309DB"/>
    <w:rsid w:val="005310C1"/>
    <w:rsid w:val="00531DD9"/>
    <w:rsid w:val="00531E76"/>
    <w:rsid w:val="00531FDE"/>
    <w:rsid w:val="00533151"/>
    <w:rsid w:val="005332E6"/>
    <w:rsid w:val="005334AB"/>
    <w:rsid w:val="00534215"/>
    <w:rsid w:val="005355FA"/>
    <w:rsid w:val="005372CB"/>
    <w:rsid w:val="00537B39"/>
    <w:rsid w:val="00540C87"/>
    <w:rsid w:val="0054119D"/>
    <w:rsid w:val="00541C04"/>
    <w:rsid w:val="0054240B"/>
    <w:rsid w:val="00542F90"/>
    <w:rsid w:val="00544EB7"/>
    <w:rsid w:val="0054591C"/>
    <w:rsid w:val="00545A35"/>
    <w:rsid w:val="00545BE5"/>
    <w:rsid w:val="0054613E"/>
    <w:rsid w:val="00546158"/>
    <w:rsid w:val="00546759"/>
    <w:rsid w:val="005477EE"/>
    <w:rsid w:val="005506A3"/>
    <w:rsid w:val="005521DF"/>
    <w:rsid w:val="0055349F"/>
    <w:rsid w:val="00553AD1"/>
    <w:rsid w:val="005545B6"/>
    <w:rsid w:val="00554646"/>
    <w:rsid w:val="00556991"/>
    <w:rsid w:val="00556EF8"/>
    <w:rsid w:val="00557E63"/>
    <w:rsid w:val="0056008E"/>
    <w:rsid w:val="00560F2B"/>
    <w:rsid w:val="00561199"/>
    <w:rsid w:val="005618FC"/>
    <w:rsid w:val="00562F2F"/>
    <w:rsid w:val="00566A6E"/>
    <w:rsid w:val="00567A26"/>
    <w:rsid w:val="00567CDE"/>
    <w:rsid w:val="00570BD2"/>
    <w:rsid w:val="00570E7C"/>
    <w:rsid w:val="0057237B"/>
    <w:rsid w:val="00574EC3"/>
    <w:rsid w:val="00576A4B"/>
    <w:rsid w:val="0057732A"/>
    <w:rsid w:val="00580CA6"/>
    <w:rsid w:val="00580D50"/>
    <w:rsid w:val="00580FE5"/>
    <w:rsid w:val="00582DD7"/>
    <w:rsid w:val="00585751"/>
    <w:rsid w:val="00585B6A"/>
    <w:rsid w:val="00586DF7"/>
    <w:rsid w:val="0059048A"/>
    <w:rsid w:val="00591B1D"/>
    <w:rsid w:val="00592436"/>
    <w:rsid w:val="00592C12"/>
    <w:rsid w:val="0059323A"/>
    <w:rsid w:val="00594094"/>
    <w:rsid w:val="00594B3D"/>
    <w:rsid w:val="00596362"/>
    <w:rsid w:val="00597384"/>
    <w:rsid w:val="005A0081"/>
    <w:rsid w:val="005A0291"/>
    <w:rsid w:val="005A0453"/>
    <w:rsid w:val="005A07B6"/>
    <w:rsid w:val="005A093B"/>
    <w:rsid w:val="005A172E"/>
    <w:rsid w:val="005A1876"/>
    <w:rsid w:val="005A30D7"/>
    <w:rsid w:val="005A3827"/>
    <w:rsid w:val="005A74C2"/>
    <w:rsid w:val="005A75D9"/>
    <w:rsid w:val="005B0271"/>
    <w:rsid w:val="005B0747"/>
    <w:rsid w:val="005B24B2"/>
    <w:rsid w:val="005B2622"/>
    <w:rsid w:val="005B313B"/>
    <w:rsid w:val="005B3309"/>
    <w:rsid w:val="005B33BA"/>
    <w:rsid w:val="005B4CD8"/>
    <w:rsid w:val="005B4D8D"/>
    <w:rsid w:val="005B5A7B"/>
    <w:rsid w:val="005B6F4A"/>
    <w:rsid w:val="005B737E"/>
    <w:rsid w:val="005C00DC"/>
    <w:rsid w:val="005C1391"/>
    <w:rsid w:val="005C1974"/>
    <w:rsid w:val="005C4423"/>
    <w:rsid w:val="005C44EE"/>
    <w:rsid w:val="005C5353"/>
    <w:rsid w:val="005C58AE"/>
    <w:rsid w:val="005C5B19"/>
    <w:rsid w:val="005C6DC9"/>
    <w:rsid w:val="005C70DA"/>
    <w:rsid w:val="005C7E58"/>
    <w:rsid w:val="005D23E7"/>
    <w:rsid w:val="005D2CA1"/>
    <w:rsid w:val="005D2CFE"/>
    <w:rsid w:val="005D3106"/>
    <w:rsid w:val="005D3B95"/>
    <w:rsid w:val="005D40A3"/>
    <w:rsid w:val="005D53C4"/>
    <w:rsid w:val="005D5412"/>
    <w:rsid w:val="005D59DF"/>
    <w:rsid w:val="005D67CA"/>
    <w:rsid w:val="005D6E10"/>
    <w:rsid w:val="005D79CF"/>
    <w:rsid w:val="005E0D0C"/>
    <w:rsid w:val="005E26E4"/>
    <w:rsid w:val="005E2C0C"/>
    <w:rsid w:val="005E31C5"/>
    <w:rsid w:val="005E3E40"/>
    <w:rsid w:val="005E40DF"/>
    <w:rsid w:val="005E60DD"/>
    <w:rsid w:val="005E6CEA"/>
    <w:rsid w:val="005E6FC6"/>
    <w:rsid w:val="005E77DD"/>
    <w:rsid w:val="005E7D1C"/>
    <w:rsid w:val="005F0604"/>
    <w:rsid w:val="005F11B8"/>
    <w:rsid w:val="005F2AFD"/>
    <w:rsid w:val="005F38F5"/>
    <w:rsid w:val="005F56E2"/>
    <w:rsid w:val="005F6BE0"/>
    <w:rsid w:val="005F73EF"/>
    <w:rsid w:val="0060085F"/>
    <w:rsid w:val="00600E7D"/>
    <w:rsid w:val="00601B39"/>
    <w:rsid w:val="00601DFF"/>
    <w:rsid w:val="00601E33"/>
    <w:rsid w:val="006022D5"/>
    <w:rsid w:val="006049BB"/>
    <w:rsid w:val="00605827"/>
    <w:rsid w:val="00606A4C"/>
    <w:rsid w:val="00606CD3"/>
    <w:rsid w:val="00607403"/>
    <w:rsid w:val="00607DA2"/>
    <w:rsid w:val="006106D4"/>
    <w:rsid w:val="00610BF2"/>
    <w:rsid w:val="00611E32"/>
    <w:rsid w:val="00612423"/>
    <w:rsid w:val="00612EB7"/>
    <w:rsid w:val="00613394"/>
    <w:rsid w:val="00614B32"/>
    <w:rsid w:val="00614E7D"/>
    <w:rsid w:val="00615253"/>
    <w:rsid w:val="00616EE2"/>
    <w:rsid w:val="00617EA4"/>
    <w:rsid w:val="00620331"/>
    <w:rsid w:val="006208F7"/>
    <w:rsid w:val="006209C7"/>
    <w:rsid w:val="00620E5E"/>
    <w:rsid w:val="006215E7"/>
    <w:rsid w:val="00622FAD"/>
    <w:rsid w:val="00623F68"/>
    <w:rsid w:val="0062456C"/>
    <w:rsid w:val="006246BD"/>
    <w:rsid w:val="006247DA"/>
    <w:rsid w:val="00625DFE"/>
    <w:rsid w:val="00626E08"/>
    <w:rsid w:val="00626E64"/>
    <w:rsid w:val="00627607"/>
    <w:rsid w:val="00630ED3"/>
    <w:rsid w:val="0063255A"/>
    <w:rsid w:val="0063279D"/>
    <w:rsid w:val="00632C70"/>
    <w:rsid w:val="006330CB"/>
    <w:rsid w:val="00634EAE"/>
    <w:rsid w:val="006354CB"/>
    <w:rsid w:val="00636F46"/>
    <w:rsid w:val="0063759B"/>
    <w:rsid w:val="00637B23"/>
    <w:rsid w:val="006409DC"/>
    <w:rsid w:val="00640D87"/>
    <w:rsid w:val="00640FAD"/>
    <w:rsid w:val="006414BF"/>
    <w:rsid w:val="00641A18"/>
    <w:rsid w:val="006431A4"/>
    <w:rsid w:val="00643DEE"/>
    <w:rsid w:val="00644410"/>
    <w:rsid w:val="00650EAB"/>
    <w:rsid w:val="006510AE"/>
    <w:rsid w:val="006510FC"/>
    <w:rsid w:val="00651D7A"/>
    <w:rsid w:val="00651DCA"/>
    <w:rsid w:val="00651F0E"/>
    <w:rsid w:val="006522CB"/>
    <w:rsid w:val="00652C23"/>
    <w:rsid w:val="00653300"/>
    <w:rsid w:val="006534BB"/>
    <w:rsid w:val="0065371F"/>
    <w:rsid w:val="00654595"/>
    <w:rsid w:val="006560B4"/>
    <w:rsid w:val="0065634E"/>
    <w:rsid w:val="00656552"/>
    <w:rsid w:val="006574BF"/>
    <w:rsid w:val="00657592"/>
    <w:rsid w:val="0065790A"/>
    <w:rsid w:val="00657EDA"/>
    <w:rsid w:val="00660BA5"/>
    <w:rsid w:val="006612B1"/>
    <w:rsid w:val="00661E84"/>
    <w:rsid w:val="006644E5"/>
    <w:rsid w:val="0066473F"/>
    <w:rsid w:val="006656CC"/>
    <w:rsid w:val="006657F1"/>
    <w:rsid w:val="00665FAF"/>
    <w:rsid w:val="006660E2"/>
    <w:rsid w:val="006664FC"/>
    <w:rsid w:val="006669AA"/>
    <w:rsid w:val="00667533"/>
    <w:rsid w:val="006702CD"/>
    <w:rsid w:val="00671806"/>
    <w:rsid w:val="00672B06"/>
    <w:rsid w:val="00672FF4"/>
    <w:rsid w:val="00673017"/>
    <w:rsid w:val="0067433F"/>
    <w:rsid w:val="006754A2"/>
    <w:rsid w:val="00675E0A"/>
    <w:rsid w:val="00677675"/>
    <w:rsid w:val="00680763"/>
    <w:rsid w:val="006830CB"/>
    <w:rsid w:val="006843D8"/>
    <w:rsid w:val="00684E8E"/>
    <w:rsid w:val="00686595"/>
    <w:rsid w:val="006868E7"/>
    <w:rsid w:val="006871B1"/>
    <w:rsid w:val="0069084D"/>
    <w:rsid w:val="0069109A"/>
    <w:rsid w:val="00691F99"/>
    <w:rsid w:val="006942BA"/>
    <w:rsid w:val="00694D02"/>
    <w:rsid w:val="0069557E"/>
    <w:rsid w:val="00695907"/>
    <w:rsid w:val="00697E38"/>
    <w:rsid w:val="006A0134"/>
    <w:rsid w:val="006A0755"/>
    <w:rsid w:val="006A0B9C"/>
    <w:rsid w:val="006A15DC"/>
    <w:rsid w:val="006A1C1A"/>
    <w:rsid w:val="006A229A"/>
    <w:rsid w:val="006A2E5B"/>
    <w:rsid w:val="006A2F08"/>
    <w:rsid w:val="006A3474"/>
    <w:rsid w:val="006A3ACD"/>
    <w:rsid w:val="006A416B"/>
    <w:rsid w:val="006A41E7"/>
    <w:rsid w:val="006A4963"/>
    <w:rsid w:val="006A59E5"/>
    <w:rsid w:val="006A5B27"/>
    <w:rsid w:val="006A6976"/>
    <w:rsid w:val="006A6AF8"/>
    <w:rsid w:val="006B0096"/>
    <w:rsid w:val="006B087F"/>
    <w:rsid w:val="006B0F04"/>
    <w:rsid w:val="006B11AF"/>
    <w:rsid w:val="006B17BA"/>
    <w:rsid w:val="006B1CC2"/>
    <w:rsid w:val="006B2A3D"/>
    <w:rsid w:val="006B2A54"/>
    <w:rsid w:val="006B301A"/>
    <w:rsid w:val="006B4B34"/>
    <w:rsid w:val="006B50C7"/>
    <w:rsid w:val="006B6293"/>
    <w:rsid w:val="006B71E7"/>
    <w:rsid w:val="006B7B2B"/>
    <w:rsid w:val="006C0804"/>
    <w:rsid w:val="006C087B"/>
    <w:rsid w:val="006C12DE"/>
    <w:rsid w:val="006C1BC3"/>
    <w:rsid w:val="006C2F10"/>
    <w:rsid w:val="006C35DD"/>
    <w:rsid w:val="006C3892"/>
    <w:rsid w:val="006C3B7B"/>
    <w:rsid w:val="006C47F0"/>
    <w:rsid w:val="006C6344"/>
    <w:rsid w:val="006C6F54"/>
    <w:rsid w:val="006C6FF0"/>
    <w:rsid w:val="006C7A1C"/>
    <w:rsid w:val="006D037D"/>
    <w:rsid w:val="006D04DE"/>
    <w:rsid w:val="006D1F50"/>
    <w:rsid w:val="006D2633"/>
    <w:rsid w:val="006D30C3"/>
    <w:rsid w:val="006D3E74"/>
    <w:rsid w:val="006D42A8"/>
    <w:rsid w:val="006D5704"/>
    <w:rsid w:val="006D709C"/>
    <w:rsid w:val="006D7BD8"/>
    <w:rsid w:val="006D7EB8"/>
    <w:rsid w:val="006E0011"/>
    <w:rsid w:val="006E02CE"/>
    <w:rsid w:val="006E41CC"/>
    <w:rsid w:val="006E4A21"/>
    <w:rsid w:val="006F09CA"/>
    <w:rsid w:val="006F0AA9"/>
    <w:rsid w:val="006F5316"/>
    <w:rsid w:val="006F5438"/>
    <w:rsid w:val="006F6589"/>
    <w:rsid w:val="006F7269"/>
    <w:rsid w:val="006F737C"/>
    <w:rsid w:val="006F7F09"/>
    <w:rsid w:val="007011AD"/>
    <w:rsid w:val="007015A0"/>
    <w:rsid w:val="00704B5E"/>
    <w:rsid w:val="00704CBB"/>
    <w:rsid w:val="007054D8"/>
    <w:rsid w:val="007055BE"/>
    <w:rsid w:val="0070698A"/>
    <w:rsid w:val="00707307"/>
    <w:rsid w:val="00707922"/>
    <w:rsid w:val="007100E5"/>
    <w:rsid w:val="00710275"/>
    <w:rsid w:val="007116E2"/>
    <w:rsid w:val="00711A45"/>
    <w:rsid w:val="0071202D"/>
    <w:rsid w:val="00712E07"/>
    <w:rsid w:val="00713352"/>
    <w:rsid w:val="00713916"/>
    <w:rsid w:val="0071403A"/>
    <w:rsid w:val="00714142"/>
    <w:rsid w:val="00714292"/>
    <w:rsid w:val="0071492F"/>
    <w:rsid w:val="0071516F"/>
    <w:rsid w:val="00717685"/>
    <w:rsid w:val="007209E9"/>
    <w:rsid w:val="00721F7B"/>
    <w:rsid w:val="0072209A"/>
    <w:rsid w:val="00723269"/>
    <w:rsid w:val="0072498E"/>
    <w:rsid w:val="00724D3E"/>
    <w:rsid w:val="007250F4"/>
    <w:rsid w:val="0072785B"/>
    <w:rsid w:val="0073013E"/>
    <w:rsid w:val="00730F0D"/>
    <w:rsid w:val="00731546"/>
    <w:rsid w:val="00732355"/>
    <w:rsid w:val="007330F8"/>
    <w:rsid w:val="00733236"/>
    <w:rsid w:val="007335C9"/>
    <w:rsid w:val="0073740D"/>
    <w:rsid w:val="00737E06"/>
    <w:rsid w:val="00740570"/>
    <w:rsid w:val="00741C31"/>
    <w:rsid w:val="00742208"/>
    <w:rsid w:val="00743540"/>
    <w:rsid w:val="00743888"/>
    <w:rsid w:val="007444A8"/>
    <w:rsid w:val="0074490E"/>
    <w:rsid w:val="00744970"/>
    <w:rsid w:val="00746604"/>
    <w:rsid w:val="00747DEE"/>
    <w:rsid w:val="00750921"/>
    <w:rsid w:val="00750CEC"/>
    <w:rsid w:val="0075114B"/>
    <w:rsid w:val="00753711"/>
    <w:rsid w:val="00754A9B"/>
    <w:rsid w:val="00754B3A"/>
    <w:rsid w:val="00755A45"/>
    <w:rsid w:val="00755AAE"/>
    <w:rsid w:val="00757339"/>
    <w:rsid w:val="007612CB"/>
    <w:rsid w:val="00761649"/>
    <w:rsid w:val="00762880"/>
    <w:rsid w:val="00762ABF"/>
    <w:rsid w:val="00763138"/>
    <w:rsid w:val="00764F74"/>
    <w:rsid w:val="00765A37"/>
    <w:rsid w:val="00766280"/>
    <w:rsid w:val="0077035E"/>
    <w:rsid w:val="00770700"/>
    <w:rsid w:val="00771137"/>
    <w:rsid w:val="0077126E"/>
    <w:rsid w:val="00772210"/>
    <w:rsid w:val="007726CA"/>
    <w:rsid w:val="007729DF"/>
    <w:rsid w:val="00773A32"/>
    <w:rsid w:val="007745E3"/>
    <w:rsid w:val="00774C8E"/>
    <w:rsid w:val="007818CD"/>
    <w:rsid w:val="0078247F"/>
    <w:rsid w:val="00782ED2"/>
    <w:rsid w:val="00783820"/>
    <w:rsid w:val="00784E66"/>
    <w:rsid w:val="007859AD"/>
    <w:rsid w:val="00790D6C"/>
    <w:rsid w:val="00791BD6"/>
    <w:rsid w:val="00793494"/>
    <w:rsid w:val="007934BD"/>
    <w:rsid w:val="00794A80"/>
    <w:rsid w:val="00795466"/>
    <w:rsid w:val="007957C6"/>
    <w:rsid w:val="00795966"/>
    <w:rsid w:val="00795F19"/>
    <w:rsid w:val="007962AD"/>
    <w:rsid w:val="00796475"/>
    <w:rsid w:val="0079692A"/>
    <w:rsid w:val="00796F26"/>
    <w:rsid w:val="007A07AE"/>
    <w:rsid w:val="007A080D"/>
    <w:rsid w:val="007A0B60"/>
    <w:rsid w:val="007A36D1"/>
    <w:rsid w:val="007A49DA"/>
    <w:rsid w:val="007A4A10"/>
    <w:rsid w:val="007A57EC"/>
    <w:rsid w:val="007A5868"/>
    <w:rsid w:val="007A6147"/>
    <w:rsid w:val="007B0A18"/>
    <w:rsid w:val="007B1878"/>
    <w:rsid w:val="007B1F8E"/>
    <w:rsid w:val="007B25A9"/>
    <w:rsid w:val="007B331F"/>
    <w:rsid w:val="007B45BF"/>
    <w:rsid w:val="007B69B0"/>
    <w:rsid w:val="007B7A3C"/>
    <w:rsid w:val="007C06AE"/>
    <w:rsid w:val="007C1981"/>
    <w:rsid w:val="007C1BF4"/>
    <w:rsid w:val="007C4616"/>
    <w:rsid w:val="007C4EDA"/>
    <w:rsid w:val="007C506B"/>
    <w:rsid w:val="007C56B7"/>
    <w:rsid w:val="007D0512"/>
    <w:rsid w:val="007D0C39"/>
    <w:rsid w:val="007D1131"/>
    <w:rsid w:val="007D33EB"/>
    <w:rsid w:val="007D3DF8"/>
    <w:rsid w:val="007D3FAA"/>
    <w:rsid w:val="007D4415"/>
    <w:rsid w:val="007D51DA"/>
    <w:rsid w:val="007D524B"/>
    <w:rsid w:val="007D54E6"/>
    <w:rsid w:val="007D5803"/>
    <w:rsid w:val="007D5A1C"/>
    <w:rsid w:val="007D5CEC"/>
    <w:rsid w:val="007D5F65"/>
    <w:rsid w:val="007D6A2E"/>
    <w:rsid w:val="007D741F"/>
    <w:rsid w:val="007E07DB"/>
    <w:rsid w:val="007E3BD8"/>
    <w:rsid w:val="007E4A5D"/>
    <w:rsid w:val="007E549A"/>
    <w:rsid w:val="007E571C"/>
    <w:rsid w:val="007E62C7"/>
    <w:rsid w:val="007E63C6"/>
    <w:rsid w:val="007E687C"/>
    <w:rsid w:val="007E7EC4"/>
    <w:rsid w:val="007F0857"/>
    <w:rsid w:val="007F3571"/>
    <w:rsid w:val="007F3D3D"/>
    <w:rsid w:val="007F45FF"/>
    <w:rsid w:val="007F55DF"/>
    <w:rsid w:val="007F7271"/>
    <w:rsid w:val="007F76DA"/>
    <w:rsid w:val="007F7B71"/>
    <w:rsid w:val="007F7C3D"/>
    <w:rsid w:val="0080061C"/>
    <w:rsid w:val="00800D3A"/>
    <w:rsid w:val="008019E8"/>
    <w:rsid w:val="00801BC9"/>
    <w:rsid w:val="00802D89"/>
    <w:rsid w:val="0080351F"/>
    <w:rsid w:val="00803AF8"/>
    <w:rsid w:val="00804D27"/>
    <w:rsid w:val="00804FBF"/>
    <w:rsid w:val="00805AD9"/>
    <w:rsid w:val="00805CA6"/>
    <w:rsid w:val="00806157"/>
    <w:rsid w:val="00806169"/>
    <w:rsid w:val="008069AF"/>
    <w:rsid w:val="008078F0"/>
    <w:rsid w:val="008106FD"/>
    <w:rsid w:val="008108EA"/>
    <w:rsid w:val="00810F2B"/>
    <w:rsid w:val="00810F67"/>
    <w:rsid w:val="0081271D"/>
    <w:rsid w:val="00813164"/>
    <w:rsid w:val="00813E10"/>
    <w:rsid w:val="008166E8"/>
    <w:rsid w:val="0081699C"/>
    <w:rsid w:val="008176F0"/>
    <w:rsid w:val="00820290"/>
    <w:rsid w:val="0082255B"/>
    <w:rsid w:val="008232BE"/>
    <w:rsid w:val="00823976"/>
    <w:rsid w:val="00823B83"/>
    <w:rsid w:val="00823C9C"/>
    <w:rsid w:val="00824067"/>
    <w:rsid w:val="0082437C"/>
    <w:rsid w:val="00824ECA"/>
    <w:rsid w:val="00825074"/>
    <w:rsid w:val="0082529C"/>
    <w:rsid w:val="00825E70"/>
    <w:rsid w:val="00827E55"/>
    <w:rsid w:val="00830DCD"/>
    <w:rsid w:val="00832990"/>
    <w:rsid w:val="00834A8F"/>
    <w:rsid w:val="00834BA3"/>
    <w:rsid w:val="00835455"/>
    <w:rsid w:val="00841CDA"/>
    <w:rsid w:val="00841D13"/>
    <w:rsid w:val="0084298C"/>
    <w:rsid w:val="00843470"/>
    <w:rsid w:val="00845551"/>
    <w:rsid w:val="00845B8D"/>
    <w:rsid w:val="008460C9"/>
    <w:rsid w:val="0084658A"/>
    <w:rsid w:val="00846614"/>
    <w:rsid w:val="008478CA"/>
    <w:rsid w:val="00847DBD"/>
    <w:rsid w:val="00850B89"/>
    <w:rsid w:val="008515EF"/>
    <w:rsid w:val="00853819"/>
    <w:rsid w:val="00853C84"/>
    <w:rsid w:val="00854425"/>
    <w:rsid w:val="00854EB1"/>
    <w:rsid w:val="00855969"/>
    <w:rsid w:val="00856D8A"/>
    <w:rsid w:val="00856E84"/>
    <w:rsid w:val="0085789E"/>
    <w:rsid w:val="008617D1"/>
    <w:rsid w:val="00861BA0"/>
    <w:rsid w:val="00862ACB"/>
    <w:rsid w:val="00863B2C"/>
    <w:rsid w:val="00863D8D"/>
    <w:rsid w:val="00865870"/>
    <w:rsid w:val="008658C8"/>
    <w:rsid w:val="00871227"/>
    <w:rsid w:val="008723E5"/>
    <w:rsid w:val="00872E30"/>
    <w:rsid w:val="00873456"/>
    <w:rsid w:val="00873512"/>
    <w:rsid w:val="008738E5"/>
    <w:rsid w:val="00875C5F"/>
    <w:rsid w:val="00875F04"/>
    <w:rsid w:val="008773CB"/>
    <w:rsid w:val="00880241"/>
    <w:rsid w:val="00880F4E"/>
    <w:rsid w:val="00880FB3"/>
    <w:rsid w:val="008813F5"/>
    <w:rsid w:val="00881FBD"/>
    <w:rsid w:val="008836A6"/>
    <w:rsid w:val="00884297"/>
    <w:rsid w:val="00885297"/>
    <w:rsid w:val="008855E1"/>
    <w:rsid w:val="0089374A"/>
    <w:rsid w:val="00893A1D"/>
    <w:rsid w:val="00894A87"/>
    <w:rsid w:val="00895666"/>
    <w:rsid w:val="00896410"/>
    <w:rsid w:val="00897B4E"/>
    <w:rsid w:val="008A01E5"/>
    <w:rsid w:val="008A0813"/>
    <w:rsid w:val="008A0CB8"/>
    <w:rsid w:val="008A1DEA"/>
    <w:rsid w:val="008A42A3"/>
    <w:rsid w:val="008A4432"/>
    <w:rsid w:val="008A4F04"/>
    <w:rsid w:val="008A5110"/>
    <w:rsid w:val="008A6406"/>
    <w:rsid w:val="008A6CDB"/>
    <w:rsid w:val="008A7106"/>
    <w:rsid w:val="008B0E51"/>
    <w:rsid w:val="008B158E"/>
    <w:rsid w:val="008B2C96"/>
    <w:rsid w:val="008B2D20"/>
    <w:rsid w:val="008B33D3"/>
    <w:rsid w:val="008B3F32"/>
    <w:rsid w:val="008B5D64"/>
    <w:rsid w:val="008B5DAB"/>
    <w:rsid w:val="008B7E93"/>
    <w:rsid w:val="008C4490"/>
    <w:rsid w:val="008C4970"/>
    <w:rsid w:val="008C4972"/>
    <w:rsid w:val="008C4B8E"/>
    <w:rsid w:val="008C53E5"/>
    <w:rsid w:val="008C6AF4"/>
    <w:rsid w:val="008C700F"/>
    <w:rsid w:val="008C7447"/>
    <w:rsid w:val="008D14BF"/>
    <w:rsid w:val="008D22A4"/>
    <w:rsid w:val="008D4A00"/>
    <w:rsid w:val="008D4B08"/>
    <w:rsid w:val="008D5F17"/>
    <w:rsid w:val="008D64FB"/>
    <w:rsid w:val="008D6C36"/>
    <w:rsid w:val="008D70C1"/>
    <w:rsid w:val="008D7341"/>
    <w:rsid w:val="008D77E6"/>
    <w:rsid w:val="008E0DE6"/>
    <w:rsid w:val="008E342D"/>
    <w:rsid w:val="008E3F8C"/>
    <w:rsid w:val="008E61C9"/>
    <w:rsid w:val="008E6898"/>
    <w:rsid w:val="008E765D"/>
    <w:rsid w:val="008E7797"/>
    <w:rsid w:val="008E7B42"/>
    <w:rsid w:val="008F02CC"/>
    <w:rsid w:val="008F0318"/>
    <w:rsid w:val="008F0F8A"/>
    <w:rsid w:val="008F19FD"/>
    <w:rsid w:val="008F2C19"/>
    <w:rsid w:val="008F2F6E"/>
    <w:rsid w:val="008F2FD6"/>
    <w:rsid w:val="008F593F"/>
    <w:rsid w:val="008F59AF"/>
    <w:rsid w:val="008F6299"/>
    <w:rsid w:val="008F73EA"/>
    <w:rsid w:val="008F7E01"/>
    <w:rsid w:val="00900117"/>
    <w:rsid w:val="00900665"/>
    <w:rsid w:val="009006EA"/>
    <w:rsid w:val="00901916"/>
    <w:rsid w:val="00902B1D"/>
    <w:rsid w:val="00903190"/>
    <w:rsid w:val="009031B2"/>
    <w:rsid w:val="00903BCE"/>
    <w:rsid w:val="00904D33"/>
    <w:rsid w:val="00905FBB"/>
    <w:rsid w:val="00906902"/>
    <w:rsid w:val="00907680"/>
    <w:rsid w:val="00912086"/>
    <w:rsid w:val="00912727"/>
    <w:rsid w:val="00912D27"/>
    <w:rsid w:val="00915CD3"/>
    <w:rsid w:val="009166A7"/>
    <w:rsid w:val="00917450"/>
    <w:rsid w:val="009177ED"/>
    <w:rsid w:val="00920851"/>
    <w:rsid w:val="00920AF4"/>
    <w:rsid w:val="009218D3"/>
    <w:rsid w:val="0092197C"/>
    <w:rsid w:val="00923729"/>
    <w:rsid w:val="009238EE"/>
    <w:rsid w:val="00924CF2"/>
    <w:rsid w:val="00924F36"/>
    <w:rsid w:val="00925815"/>
    <w:rsid w:val="0092621E"/>
    <w:rsid w:val="009264D3"/>
    <w:rsid w:val="009271DA"/>
    <w:rsid w:val="00927754"/>
    <w:rsid w:val="0093032E"/>
    <w:rsid w:val="009307E3"/>
    <w:rsid w:val="00930CDE"/>
    <w:rsid w:val="00931759"/>
    <w:rsid w:val="009329B0"/>
    <w:rsid w:val="00932C17"/>
    <w:rsid w:val="00932CEA"/>
    <w:rsid w:val="00934504"/>
    <w:rsid w:val="0093685A"/>
    <w:rsid w:val="00940B6B"/>
    <w:rsid w:val="00940D92"/>
    <w:rsid w:val="00941667"/>
    <w:rsid w:val="00941FF1"/>
    <w:rsid w:val="009433E8"/>
    <w:rsid w:val="0094383D"/>
    <w:rsid w:val="009449B0"/>
    <w:rsid w:val="009465FD"/>
    <w:rsid w:val="00947558"/>
    <w:rsid w:val="00947601"/>
    <w:rsid w:val="00947849"/>
    <w:rsid w:val="00951EFC"/>
    <w:rsid w:val="00952819"/>
    <w:rsid w:val="00952C9A"/>
    <w:rsid w:val="00954174"/>
    <w:rsid w:val="00954C8C"/>
    <w:rsid w:val="009552A7"/>
    <w:rsid w:val="00955AC5"/>
    <w:rsid w:val="00957C68"/>
    <w:rsid w:val="00957C99"/>
    <w:rsid w:val="0096098C"/>
    <w:rsid w:val="009610D5"/>
    <w:rsid w:val="009612C2"/>
    <w:rsid w:val="00961A91"/>
    <w:rsid w:val="00962136"/>
    <w:rsid w:val="0096252A"/>
    <w:rsid w:val="009625C3"/>
    <w:rsid w:val="00962722"/>
    <w:rsid w:val="00966577"/>
    <w:rsid w:val="00966A93"/>
    <w:rsid w:val="009707CB"/>
    <w:rsid w:val="00970D1F"/>
    <w:rsid w:val="00970F4D"/>
    <w:rsid w:val="009712D7"/>
    <w:rsid w:val="009716B0"/>
    <w:rsid w:val="00971B42"/>
    <w:rsid w:val="00972B59"/>
    <w:rsid w:val="00973415"/>
    <w:rsid w:val="009740EA"/>
    <w:rsid w:val="00974E46"/>
    <w:rsid w:val="00975041"/>
    <w:rsid w:val="00975218"/>
    <w:rsid w:val="00975660"/>
    <w:rsid w:val="0097570E"/>
    <w:rsid w:val="00976E3D"/>
    <w:rsid w:val="009771DA"/>
    <w:rsid w:val="00977A61"/>
    <w:rsid w:val="00977FB6"/>
    <w:rsid w:val="00980EC1"/>
    <w:rsid w:val="0098597A"/>
    <w:rsid w:val="00986F26"/>
    <w:rsid w:val="00987017"/>
    <w:rsid w:val="009873BB"/>
    <w:rsid w:val="009912C3"/>
    <w:rsid w:val="00991A39"/>
    <w:rsid w:val="0099287A"/>
    <w:rsid w:val="00992E08"/>
    <w:rsid w:val="0099326E"/>
    <w:rsid w:val="00994A9E"/>
    <w:rsid w:val="00994F26"/>
    <w:rsid w:val="00996026"/>
    <w:rsid w:val="00996A4F"/>
    <w:rsid w:val="00996CD4"/>
    <w:rsid w:val="00997349"/>
    <w:rsid w:val="009A0D0D"/>
    <w:rsid w:val="009A0FB3"/>
    <w:rsid w:val="009A10DD"/>
    <w:rsid w:val="009A15DF"/>
    <w:rsid w:val="009A1756"/>
    <w:rsid w:val="009A17BD"/>
    <w:rsid w:val="009A1B0D"/>
    <w:rsid w:val="009A2612"/>
    <w:rsid w:val="009A3AFF"/>
    <w:rsid w:val="009A3D5F"/>
    <w:rsid w:val="009A3F28"/>
    <w:rsid w:val="009A5B90"/>
    <w:rsid w:val="009B1180"/>
    <w:rsid w:val="009B2D7C"/>
    <w:rsid w:val="009B3275"/>
    <w:rsid w:val="009B3455"/>
    <w:rsid w:val="009B3712"/>
    <w:rsid w:val="009B37D6"/>
    <w:rsid w:val="009B3C0C"/>
    <w:rsid w:val="009B4797"/>
    <w:rsid w:val="009B49AF"/>
    <w:rsid w:val="009B614B"/>
    <w:rsid w:val="009B62E8"/>
    <w:rsid w:val="009B69AB"/>
    <w:rsid w:val="009C064E"/>
    <w:rsid w:val="009C11C8"/>
    <w:rsid w:val="009C19A0"/>
    <w:rsid w:val="009C1B1F"/>
    <w:rsid w:val="009C204F"/>
    <w:rsid w:val="009C309B"/>
    <w:rsid w:val="009C30AB"/>
    <w:rsid w:val="009C3802"/>
    <w:rsid w:val="009C38E1"/>
    <w:rsid w:val="009C4779"/>
    <w:rsid w:val="009C4C05"/>
    <w:rsid w:val="009C5159"/>
    <w:rsid w:val="009C5E7D"/>
    <w:rsid w:val="009C636C"/>
    <w:rsid w:val="009C63CD"/>
    <w:rsid w:val="009C6721"/>
    <w:rsid w:val="009C6AE2"/>
    <w:rsid w:val="009C7ED0"/>
    <w:rsid w:val="009D07D8"/>
    <w:rsid w:val="009D0FC6"/>
    <w:rsid w:val="009D1715"/>
    <w:rsid w:val="009D2CCF"/>
    <w:rsid w:val="009D3BDD"/>
    <w:rsid w:val="009D4314"/>
    <w:rsid w:val="009D4B42"/>
    <w:rsid w:val="009D6D94"/>
    <w:rsid w:val="009D782F"/>
    <w:rsid w:val="009D7C81"/>
    <w:rsid w:val="009E034B"/>
    <w:rsid w:val="009E0875"/>
    <w:rsid w:val="009E0A22"/>
    <w:rsid w:val="009E112C"/>
    <w:rsid w:val="009E1340"/>
    <w:rsid w:val="009E2AD5"/>
    <w:rsid w:val="009E35F2"/>
    <w:rsid w:val="009E3FB2"/>
    <w:rsid w:val="009E4810"/>
    <w:rsid w:val="009E4D85"/>
    <w:rsid w:val="009E5639"/>
    <w:rsid w:val="009E5983"/>
    <w:rsid w:val="009E5CC4"/>
    <w:rsid w:val="009E75A0"/>
    <w:rsid w:val="009E7ACC"/>
    <w:rsid w:val="009F0E0A"/>
    <w:rsid w:val="009F1568"/>
    <w:rsid w:val="009F1D46"/>
    <w:rsid w:val="009F1DC5"/>
    <w:rsid w:val="009F3685"/>
    <w:rsid w:val="009F3879"/>
    <w:rsid w:val="009F3C3C"/>
    <w:rsid w:val="009F4DD7"/>
    <w:rsid w:val="009F6BC6"/>
    <w:rsid w:val="009F7758"/>
    <w:rsid w:val="00A00FE6"/>
    <w:rsid w:val="00A012A6"/>
    <w:rsid w:val="00A0161E"/>
    <w:rsid w:val="00A01895"/>
    <w:rsid w:val="00A02D7B"/>
    <w:rsid w:val="00A033FB"/>
    <w:rsid w:val="00A03D7D"/>
    <w:rsid w:val="00A045AE"/>
    <w:rsid w:val="00A0496C"/>
    <w:rsid w:val="00A04AFF"/>
    <w:rsid w:val="00A04DCA"/>
    <w:rsid w:val="00A04E45"/>
    <w:rsid w:val="00A05954"/>
    <w:rsid w:val="00A06CF8"/>
    <w:rsid w:val="00A10154"/>
    <w:rsid w:val="00A12141"/>
    <w:rsid w:val="00A125AD"/>
    <w:rsid w:val="00A129C3"/>
    <w:rsid w:val="00A13155"/>
    <w:rsid w:val="00A14D66"/>
    <w:rsid w:val="00A15D5A"/>
    <w:rsid w:val="00A169D3"/>
    <w:rsid w:val="00A21EEA"/>
    <w:rsid w:val="00A22561"/>
    <w:rsid w:val="00A23983"/>
    <w:rsid w:val="00A2465B"/>
    <w:rsid w:val="00A26B47"/>
    <w:rsid w:val="00A27631"/>
    <w:rsid w:val="00A307FE"/>
    <w:rsid w:val="00A32F37"/>
    <w:rsid w:val="00A33EE3"/>
    <w:rsid w:val="00A34932"/>
    <w:rsid w:val="00A35D6F"/>
    <w:rsid w:val="00A40B06"/>
    <w:rsid w:val="00A40EBD"/>
    <w:rsid w:val="00A4107E"/>
    <w:rsid w:val="00A4327C"/>
    <w:rsid w:val="00A436A5"/>
    <w:rsid w:val="00A43B27"/>
    <w:rsid w:val="00A45134"/>
    <w:rsid w:val="00A4541F"/>
    <w:rsid w:val="00A454E0"/>
    <w:rsid w:val="00A45B7F"/>
    <w:rsid w:val="00A46ACB"/>
    <w:rsid w:val="00A46ED6"/>
    <w:rsid w:val="00A47393"/>
    <w:rsid w:val="00A47FCF"/>
    <w:rsid w:val="00A5000A"/>
    <w:rsid w:val="00A50FCC"/>
    <w:rsid w:val="00A51369"/>
    <w:rsid w:val="00A5154B"/>
    <w:rsid w:val="00A5183A"/>
    <w:rsid w:val="00A52FC1"/>
    <w:rsid w:val="00A53079"/>
    <w:rsid w:val="00A53A3E"/>
    <w:rsid w:val="00A53BC6"/>
    <w:rsid w:val="00A549D7"/>
    <w:rsid w:val="00A55A1E"/>
    <w:rsid w:val="00A55F0C"/>
    <w:rsid w:val="00A56EB7"/>
    <w:rsid w:val="00A60BBF"/>
    <w:rsid w:val="00A615F4"/>
    <w:rsid w:val="00A61ABC"/>
    <w:rsid w:val="00A62871"/>
    <w:rsid w:val="00A657FD"/>
    <w:rsid w:val="00A65982"/>
    <w:rsid w:val="00A662EE"/>
    <w:rsid w:val="00A66E91"/>
    <w:rsid w:val="00A67080"/>
    <w:rsid w:val="00A67B90"/>
    <w:rsid w:val="00A70BC8"/>
    <w:rsid w:val="00A71F05"/>
    <w:rsid w:val="00A73909"/>
    <w:rsid w:val="00A73AE9"/>
    <w:rsid w:val="00A76000"/>
    <w:rsid w:val="00A7624B"/>
    <w:rsid w:val="00A766F5"/>
    <w:rsid w:val="00A76B19"/>
    <w:rsid w:val="00A76DE3"/>
    <w:rsid w:val="00A77551"/>
    <w:rsid w:val="00A77C5C"/>
    <w:rsid w:val="00A80071"/>
    <w:rsid w:val="00A80131"/>
    <w:rsid w:val="00A80E66"/>
    <w:rsid w:val="00A82348"/>
    <w:rsid w:val="00A82EF5"/>
    <w:rsid w:val="00A84950"/>
    <w:rsid w:val="00A84F5B"/>
    <w:rsid w:val="00A8674D"/>
    <w:rsid w:val="00A86C13"/>
    <w:rsid w:val="00A874EA"/>
    <w:rsid w:val="00A87EC2"/>
    <w:rsid w:val="00A904CC"/>
    <w:rsid w:val="00A90C64"/>
    <w:rsid w:val="00A91E11"/>
    <w:rsid w:val="00A92853"/>
    <w:rsid w:val="00A92861"/>
    <w:rsid w:val="00A9298F"/>
    <w:rsid w:val="00A931F1"/>
    <w:rsid w:val="00A943B2"/>
    <w:rsid w:val="00A94B81"/>
    <w:rsid w:val="00A953DB"/>
    <w:rsid w:val="00A9564E"/>
    <w:rsid w:val="00A95934"/>
    <w:rsid w:val="00A9621F"/>
    <w:rsid w:val="00A962B1"/>
    <w:rsid w:val="00A975C8"/>
    <w:rsid w:val="00AA0502"/>
    <w:rsid w:val="00AA44CF"/>
    <w:rsid w:val="00AA52E0"/>
    <w:rsid w:val="00AA7050"/>
    <w:rsid w:val="00AA7664"/>
    <w:rsid w:val="00AA78B7"/>
    <w:rsid w:val="00AA78D9"/>
    <w:rsid w:val="00AB0E0A"/>
    <w:rsid w:val="00AB1150"/>
    <w:rsid w:val="00AB1C06"/>
    <w:rsid w:val="00AB3273"/>
    <w:rsid w:val="00AB344B"/>
    <w:rsid w:val="00AB4351"/>
    <w:rsid w:val="00AB4A02"/>
    <w:rsid w:val="00AB526E"/>
    <w:rsid w:val="00AB5DD7"/>
    <w:rsid w:val="00AB6A42"/>
    <w:rsid w:val="00AB72F2"/>
    <w:rsid w:val="00AB7C20"/>
    <w:rsid w:val="00AC0195"/>
    <w:rsid w:val="00AC0279"/>
    <w:rsid w:val="00AC02AC"/>
    <w:rsid w:val="00AC030B"/>
    <w:rsid w:val="00AC232D"/>
    <w:rsid w:val="00AC238A"/>
    <w:rsid w:val="00AC38E8"/>
    <w:rsid w:val="00AC3A7D"/>
    <w:rsid w:val="00AC52C0"/>
    <w:rsid w:val="00AC7835"/>
    <w:rsid w:val="00AD0489"/>
    <w:rsid w:val="00AD073E"/>
    <w:rsid w:val="00AD08C2"/>
    <w:rsid w:val="00AD1080"/>
    <w:rsid w:val="00AD412A"/>
    <w:rsid w:val="00AD49E0"/>
    <w:rsid w:val="00AD4FEC"/>
    <w:rsid w:val="00AD6D13"/>
    <w:rsid w:val="00AD7579"/>
    <w:rsid w:val="00AD7E08"/>
    <w:rsid w:val="00AD7E93"/>
    <w:rsid w:val="00AE0B50"/>
    <w:rsid w:val="00AE1159"/>
    <w:rsid w:val="00AE2DF6"/>
    <w:rsid w:val="00AE4539"/>
    <w:rsid w:val="00AE522C"/>
    <w:rsid w:val="00AE58B5"/>
    <w:rsid w:val="00AE6C2C"/>
    <w:rsid w:val="00AE765F"/>
    <w:rsid w:val="00AF1B0E"/>
    <w:rsid w:val="00AF2120"/>
    <w:rsid w:val="00AF26CF"/>
    <w:rsid w:val="00AF5DBB"/>
    <w:rsid w:val="00AF60A6"/>
    <w:rsid w:val="00AF690E"/>
    <w:rsid w:val="00B00769"/>
    <w:rsid w:val="00B02419"/>
    <w:rsid w:val="00B03B60"/>
    <w:rsid w:val="00B04DE1"/>
    <w:rsid w:val="00B10EA3"/>
    <w:rsid w:val="00B112E3"/>
    <w:rsid w:val="00B1167C"/>
    <w:rsid w:val="00B1295C"/>
    <w:rsid w:val="00B14D9F"/>
    <w:rsid w:val="00B1500C"/>
    <w:rsid w:val="00B150E3"/>
    <w:rsid w:val="00B16B53"/>
    <w:rsid w:val="00B17D18"/>
    <w:rsid w:val="00B17DED"/>
    <w:rsid w:val="00B20D1D"/>
    <w:rsid w:val="00B220D9"/>
    <w:rsid w:val="00B224D7"/>
    <w:rsid w:val="00B22D02"/>
    <w:rsid w:val="00B2358D"/>
    <w:rsid w:val="00B24FA8"/>
    <w:rsid w:val="00B2522B"/>
    <w:rsid w:val="00B26163"/>
    <w:rsid w:val="00B26B76"/>
    <w:rsid w:val="00B2778E"/>
    <w:rsid w:val="00B309EB"/>
    <w:rsid w:val="00B313EE"/>
    <w:rsid w:val="00B33EFA"/>
    <w:rsid w:val="00B34321"/>
    <w:rsid w:val="00B34DAD"/>
    <w:rsid w:val="00B363AC"/>
    <w:rsid w:val="00B37108"/>
    <w:rsid w:val="00B37CD9"/>
    <w:rsid w:val="00B401AE"/>
    <w:rsid w:val="00B41555"/>
    <w:rsid w:val="00B421C4"/>
    <w:rsid w:val="00B44585"/>
    <w:rsid w:val="00B44DCC"/>
    <w:rsid w:val="00B45433"/>
    <w:rsid w:val="00B46412"/>
    <w:rsid w:val="00B471C2"/>
    <w:rsid w:val="00B473D0"/>
    <w:rsid w:val="00B47C10"/>
    <w:rsid w:val="00B503C3"/>
    <w:rsid w:val="00B50E52"/>
    <w:rsid w:val="00B50F56"/>
    <w:rsid w:val="00B5166D"/>
    <w:rsid w:val="00B51C47"/>
    <w:rsid w:val="00B51FC5"/>
    <w:rsid w:val="00B5246D"/>
    <w:rsid w:val="00B5368A"/>
    <w:rsid w:val="00B53F0E"/>
    <w:rsid w:val="00B5423C"/>
    <w:rsid w:val="00B5599B"/>
    <w:rsid w:val="00B56B9D"/>
    <w:rsid w:val="00B610B1"/>
    <w:rsid w:val="00B62A60"/>
    <w:rsid w:val="00B62A66"/>
    <w:rsid w:val="00B62D93"/>
    <w:rsid w:val="00B631B7"/>
    <w:rsid w:val="00B63446"/>
    <w:rsid w:val="00B637F7"/>
    <w:rsid w:val="00B644FD"/>
    <w:rsid w:val="00B64F4F"/>
    <w:rsid w:val="00B65222"/>
    <w:rsid w:val="00B66075"/>
    <w:rsid w:val="00B66D04"/>
    <w:rsid w:val="00B66DBE"/>
    <w:rsid w:val="00B67531"/>
    <w:rsid w:val="00B70F86"/>
    <w:rsid w:val="00B715C0"/>
    <w:rsid w:val="00B719D1"/>
    <w:rsid w:val="00B71DB0"/>
    <w:rsid w:val="00B72083"/>
    <w:rsid w:val="00B729D2"/>
    <w:rsid w:val="00B72E19"/>
    <w:rsid w:val="00B732AB"/>
    <w:rsid w:val="00B73776"/>
    <w:rsid w:val="00B74315"/>
    <w:rsid w:val="00B7468E"/>
    <w:rsid w:val="00B75235"/>
    <w:rsid w:val="00B758D2"/>
    <w:rsid w:val="00B759D9"/>
    <w:rsid w:val="00B76520"/>
    <w:rsid w:val="00B77271"/>
    <w:rsid w:val="00B77827"/>
    <w:rsid w:val="00B80CA7"/>
    <w:rsid w:val="00B81531"/>
    <w:rsid w:val="00B81B58"/>
    <w:rsid w:val="00B8316A"/>
    <w:rsid w:val="00B84A69"/>
    <w:rsid w:val="00B84E39"/>
    <w:rsid w:val="00B85378"/>
    <w:rsid w:val="00B8540E"/>
    <w:rsid w:val="00B86782"/>
    <w:rsid w:val="00B86BEA"/>
    <w:rsid w:val="00B875EB"/>
    <w:rsid w:val="00B87F23"/>
    <w:rsid w:val="00B9010E"/>
    <w:rsid w:val="00B91327"/>
    <w:rsid w:val="00B92BCA"/>
    <w:rsid w:val="00B92CEE"/>
    <w:rsid w:val="00B932C8"/>
    <w:rsid w:val="00B9334D"/>
    <w:rsid w:val="00B94275"/>
    <w:rsid w:val="00B94AE5"/>
    <w:rsid w:val="00B95BD3"/>
    <w:rsid w:val="00B96015"/>
    <w:rsid w:val="00B967F7"/>
    <w:rsid w:val="00B96F7A"/>
    <w:rsid w:val="00BA05EF"/>
    <w:rsid w:val="00BA0A4B"/>
    <w:rsid w:val="00BA0ACB"/>
    <w:rsid w:val="00BA2A0B"/>
    <w:rsid w:val="00BA40D1"/>
    <w:rsid w:val="00BA4F78"/>
    <w:rsid w:val="00BA52A3"/>
    <w:rsid w:val="00BB0483"/>
    <w:rsid w:val="00BB1DFF"/>
    <w:rsid w:val="00BB33A5"/>
    <w:rsid w:val="00BB3B9E"/>
    <w:rsid w:val="00BB4A6D"/>
    <w:rsid w:val="00BB4D8A"/>
    <w:rsid w:val="00BB5240"/>
    <w:rsid w:val="00BB5C33"/>
    <w:rsid w:val="00BB6532"/>
    <w:rsid w:val="00BC0916"/>
    <w:rsid w:val="00BC0D78"/>
    <w:rsid w:val="00BC0FBA"/>
    <w:rsid w:val="00BC160E"/>
    <w:rsid w:val="00BC282F"/>
    <w:rsid w:val="00BC2FC3"/>
    <w:rsid w:val="00BC3773"/>
    <w:rsid w:val="00BC61AB"/>
    <w:rsid w:val="00BC6B9D"/>
    <w:rsid w:val="00BC71D4"/>
    <w:rsid w:val="00BC76DB"/>
    <w:rsid w:val="00BC7933"/>
    <w:rsid w:val="00BC7F7C"/>
    <w:rsid w:val="00BD04B9"/>
    <w:rsid w:val="00BD05A0"/>
    <w:rsid w:val="00BD2386"/>
    <w:rsid w:val="00BD25AA"/>
    <w:rsid w:val="00BD4B7D"/>
    <w:rsid w:val="00BD5BEC"/>
    <w:rsid w:val="00BD5CCC"/>
    <w:rsid w:val="00BD6E60"/>
    <w:rsid w:val="00BD782E"/>
    <w:rsid w:val="00BE3703"/>
    <w:rsid w:val="00BE3F66"/>
    <w:rsid w:val="00BE42CB"/>
    <w:rsid w:val="00BE45E8"/>
    <w:rsid w:val="00BE57C5"/>
    <w:rsid w:val="00BE5C9D"/>
    <w:rsid w:val="00BE6A0D"/>
    <w:rsid w:val="00BF0148"/>
    <w:rsid w:val="00BF028C"/>
    <w:rsid w:val="00BF094F"/>
    <w:rsid w:val="00BF10DF"/>
    <w:rsid w:val="00BF1E16"/>
    <w:rsid w:val="00BF2374"/>
    <w:rsid w:val="00BF2470"/>
    <w:rsid w:val="00BF2682"/>
    <w:rsid w:val="00BF3581"/>
    <w:rsid w:val="00BF3C50"/>
    <w:rsid w:val="00BF3E76"/>
    <w:rsid w:val="00BF663E"/>
    <w:rsid w:val="00BF69A0"/>
    <w:rsid w:val="00BF7E7D"/>
    <w:rsid w:val="00BF7ECB"/>
    <w:rsid w:val="00C00C8A"/>
    <w:rsid w:val="00C00D27"/>
    <w:rsid w:val="00C01474"/>
    <w:rsid w:val="00C023A5"/>
    <w:rsid w:val="00C039BB"/>
    <w:rsid w:val="00C04058"/>
    <w:rsid w:val="00C041A7"/>
    <w:rsid w:val="00C04D3F"/>
    <w:rsid w:val="00C06814"/>
    <w:rsid w:val="00C10B93"/>
    <w:rsid w:val="00C10E4F"/>
    <w:rsid w:val="00C110F8"/>
    <w:rsid w:val="00C122A2"/>
    <w:rsid w:val="00C12577"/>
    <w:rsid w:val="00C12AA7"/>
    <w:rsid w:val="00C14042"/>
    <w:rsid w:val="00C148DD"/>
    <w:rsid w:val="00C148E1"/>
    <w:rsid w:val="00C15CD9"/>
    <w:rsid w:val="00C168B3"/>
    <w:rsid w:val="00C202EE"/>
    <w:rsid w:val="00C210A8"/>
    <w:rsid w:val="00C2178F"/>
    <w:rsid w:val="00C21AAB"/>
    <w:rsid w:val="00C23077"/>
    <w:rsid w:val="00C23431"/>
    <w:rsid w:val="00C2408C"/>
    <w:rsid w:val="00C24D18"/>
    <w:rsid w:val="00C26905"/>
    <w:rsid w:val="00C26AF9"/>
    <w:rsid w:val="00C3001B"/>
    <w:rsid w:val="00C302BE"/>
    <w:rsid w:val="00C3076E"/>
    <w:rsid w:val="00C31939"/>
    <w:rsid w:val="00C34A9A"/>
    <w:rsid w:val="00C37D64"/>
    <w:rsid w:val="00C407BA"/>
    <w:rsid w:val="00C411A3"/>
    <w:rsid w:val="00C416AB"/>
    <w:rsid w:val="00C4172D"/>
    <w:rsid w:val="00C430A5"/>
    <w:rsid w:val="00C43164"/>
    <w:rsid w:val="00C452F5"/>
    <w:rsid w:val="00C469BC"/>
    <w:rsid w:val="00C46A50"/>
    <w:rsid w:val="00C5146B"/>
    <w:rsid w:val="00C519FE"/>
    <w:rsid w:val="00C5318C"/>
    <w:rsid w:val="00C539AA"/>
    <w:rsid w:val="00C55F25"/>
    <w:rsid w:val="00C55FBE"/>
    <w:rsid w:val="00C561E4"/>
    <w:rsid w:val="00C56778"/>
    <w:rsid w:val="00C5751D"/>
    <w:rsid w:val="00C578CE"/>
    <w:rsid w:val="00C60458"/>
    <w:rsid w:val="00C612D2"/>
    <w:rsid w:val="00C627A7"/>
    <w:rsid w:val="00C631AB"/>
    <w:rsid w:val="00C63FB1"/>
    <w:rsid w:val="00C65B05"/>
    <w:rsid w:val="00C677C0"/>
    <w:rsid w:val="00C678C2"/>
    <w:rsid w:val="00C70160"/>
    <w:rsid w:val="00C7057F"/>
    <w:rsid w:val="00C70A8A"/>
    <w:rsid w:val="00C70F6C"/>
    <w:rsid w:val="00C72B0A"/>
    <w:rsid w:val="00C74477"/>
    <w:rsid w:val="00C74863"/>
    <w:rsid w:val="00C74BB2"/>
    <w:rsid w:val="00C74CE4"/>
    <w:rsid w:val="00C753F4"/>
    <w:rsid w:val="00C75E36"/>
    <w:rsid w:val="00C77546"/>
    <w:rsid w:val="00C77F7A"/>
    <w:rsid w:val="00C80A33"/>
    <w:rsid w:val="00C82470"/>
    <w:rsid w:val="00C8402A"/>
    <w:rsid w:val="00C847F1"/>
    <w:rsid w:val="00C85020"/>
    <w:rsid w:val="00C856F4"/>
    <w:rsid w:val="00C85A26"/>
    <w:rsid w:val="00C85E2D"/>
    <w:rsid w:val="00C863D9"/>
    <w:rsid w:val="00C86719"/>
    <w:rsid w:val="00C86B6C"/>
    <w:rsid w:val="00C905B6"/>
    <w:rsid w:val="00C91187"/>
    <w:rsid w:val="00C92DA3"/>
    <w:rsid w:val="00C92F29"/>
    <w:rsid w:val="00C9308F"/>
    <w:rsid w:val="00C9391B"/>
    <w:rsid w:val="00C93D25"/>
    <w:rsid w:val="00C93D70"/>
    <w:rsid w:val="00C94C41"/>
    <w:rsid w:val="00C96C73"/>
    <w:rsid w:val="00C96D81"/>
    <w:rsid w:val="00C97101"/>
    <w:rsid w:val="00C975D8"/>
    <w:rsid w:val="00CA2C15"/>
    <w:rsid w:val="00CA43C4"/>
    <w:rsid w:val="00CA4B0D"/>
    <w:rsid w:val="00CA688F"/>
    <w:rsid w:val="00CA6DFB"/>
    <w:rsid w:val="00CA6FCE"/>
    <w:rsid w:val="00CA7EFD"/>
    <w:rsid w:val="00CB0728"/>
    <w:rsid w:val="00CB0FE3"/>
    <w:rsid w:val="00CB1FE6"/>
    <w:rsid w:val="00CB2C70"/>
    <w:rsid w:val="00CB4D48"/>
    <w:rsid w:val="00CB7504"/>
    <w:rsid w:val="00CB7595"/>
    <w:rsid w:val="00CB79BD"/>
    <w:rsid w:val="00CB7B09"/>
    <w:rsid w:val="00CC10A6"/>
    <w:rsid w:val="00CC146C"/>
    <w:rsid w:val="00CC3256"/>
    <w:rsid w:val="00CC3889"/>
    <w:rsid w:val="00CC3C63"/>
    <w:rsid w:val="00CC4365"/>
    <w:rsid w:val="00CC689E"/>
    <w:rsid w:val="00CC6B04"/>
    <w:rsid w:val="00CD068E"/>
    <w:rsid w:val="00CD1035"/>
    <w:rsid w:val="00CD14A8"/>
    <w:rsid w:val="00CD16FC"/>
    <w:rsid w:val="00CD1B53"/>
    <w:rsid w:val="00CD233F"/>
    <w:rsid w:val="00CD32B3"/>
    <w:rsid w:val="00CD33B0"/>
    <w:rsid w:val="00CD33B3"/>
    <w:rsid w:val="00CD3636"/>
    <w:rsid w:val="00CD3C0E"/>
    <w:rsid w:val="00CD4988"/>
    <w:rsid w:val="00CD49CF"/>
    <w:rsid w:val="00CD500F"/>
    <w:rsid w:val="00CD5012"/>
    <w:rsid w:val="00CD57EE"/>
    <w:rsid w:val="00CD635F"/>
    <w:rsid w:val="00CE0002"/>
    <w:rsid w:val="00CE01B0"/>
    <w:rsid w:val="00CE03AA"/>
    <w:rsid w:val="00CE1157"/>
    <w:rsid w:val="00CE1C6F"/>
    <w:rsid w:val="00CE1D0F"/>
    <w:rsid w:val="00CE249E"/>
    <w:rsid w:val="00CE3866"/>
    <w:rsid w:val="00CE3A09"/>
    <w:rsid w:val="00CE3A93"/>
    <w:rsid w:val="00CE3F6A"/>
    <w:rsid w:val="00CE53C7"/>
    <w:rsid w:val="00CE5CCB"/>
    <w:rsid w:val="00CE654E"/>
    <w:rsid w:val="00CE794B"/>
    <w:rsid w:val="00CE7BE5"/>
    <w:rsid w:val="00CF0A60"/>
    <w:rsid w:val="00CF0AE8"/>
    <w:rsid w:val="00CF17BE"/>
    <w:rsid w:val="00CF1E3B"/>
    <w:rsid w:val="00CF29F4"/>
    <w:rsid w:val="00CF2C77"/>
    <w:rsid w:val="00CF334A"/>
    <w:rsid w:val="00CF4190"/>
    <w:rsid w:val="00CF4B48"/>
    <w:rsid w:val="00CF51D9"/>
    <w:rsid w:val="00CF5425"/>
    <w:rsid w:val="00CF6D0E"/>
    <w:rsid w:val="00D00C8E"/>
    <w:rsid w:val="00D0168E"/>
    <w:rsid w:val="00D01FDA"/>
    <w:rsid w:val="00D02691"/>
    <w:rsid w:val="00D046D2"/>
    <w:rsid w:val="00D04FC8"/>
    <w:rsid w:val="00D06723"/>
    <w:rsid w:val="00D06D01"/>
    <w:rsid w:val="00D07D93"/>
    <w:rsid w:val="00D1153D"/>
    <w:rsid w:val="00D120E7"/>
    <w:rsid w:val="00D122BC"/>
    <w:rsid w:val="00D12508"/>
    <w:rsid w:val="00D12561"/>
    <w:rsid w:val="00D13122"/>
    <w:rsid w:val="00D14097"/>
    <w:rsid w:val="00D140D5"/>
    <w:rsid w:val="00D1481B"/>
    <w:rsid w:val="00D15816"/>
    <w:rsid w:val="00D17492"/>
    <w:rsid w:val="00D17A68"/>
    <w:rsid w:val="00D204E6"/>
    <w:rsid w:val="00D205B5"/>
    <w:rsid w:val="00D20C53"/>
    <w:rsid w:val="00D23353"/>
    <w:rsid w:val="00D241B2"/>
    <w:rsid w:val="00D241B4"/>
    <w:rsid w:val="00D24EAC"/>
    <w:rsid w:val="00D2554B"/>
    <w:rsid w:val="00D25E2C"/>
    <w:rsid w:val="00D3103E"/>
    <w:rsid w:val="00D318C7"/>
    <w:rsid w:val="00D32F83"/>
    <w:rsid w:val="00D336B8"/>
    <w:rsid w:val="00D348FA"/>
    <w:rsid w:val="00D34DF9"/>
    <w:rsid w:val="00D35CED"/>
    <w:rsid w:val="00D36C46"/>
    <w:rsid w:val="00D372C6"/>
    <w:rsid w:val="00D40BF3"/>
    <w:rsid w:val="00D4229C"/>
    <w:rsid w:val="00D424BA"/>
    <w:rsid w:val="00D4336A"/>
    <w:rsid w:val="00D4350E"/>
    <w:rsid w:val="00D435DF"/>
    <w:rsid w:val="00D43A95"/>
    <w:rsid w:val="00D44EFC"/>
    <w:rsid w:val="00D458BC"/>
    <w:rsid w:val="00D45A48"/>
    <w:rsid w:val="00D4648C"/>
    <w:rsid w:val="00D467BC"/>
    <w:rsid w:val="00D47FC5"/>
    <w:rsid w:val="00D50A8F"/>
    <w:rsid w:val="00D50D8D"/>
    <w:rsid w:val="00D5133C"/>
    <w:rsid w:val="00D51C7E"/>
    <w:rsid w:val="00D51D1F"/>
    <w:rsid w:val="00D551C2"/>
    <w:rsid w:val="00D551E5"/>
    <w:rsid w:val="00D551FF"/>
    <w:rsid w:val="00D556A1"/>
    <w:rsid w:val="00D563FE"/>
    <w:rsid w:val="00D57A0F"/>
    <w:rsid w:val="00D602F5"/>
    <w:rsid w:val="00D614E9"/>
    <w:rsid w:val="00D61649"/>
    <w:rsid w:val="00D6253A"/>
    <w:rsid w:val="00D635C5"/>
    <w:rsid w:val="00D63E6B"/>
    <w:rsid w:val="00D63EA3"/>
    <w:rsid w:val="00D65405"/>
    <w:rsid w:val="00D65663"/>
    <w:rsid w:val="00D65765"/>
    <w:rsid w:val="00D6670E"/>
    <w:rsid w:val="00D67511"/>
    <w:rsid w:val="00D677FE"/>
    <w:rsid w:val="00D70146"/>
    <w:rsid w:val="00D70D1B"/>
    <w:rsid w:val="00D71063"/>
    <w:rsid w:val="00D71FDC"/>
    <w:rsid w:val="00D73004"/>
    <w:rsid w:val="00D74012"/>
    <w:rsid w:val="00D750EA"/>
    <w:rsid w:val="00D7578B"/>
    <w:rsid w:val="00D76BD3"/>
    <w:rsid w:val="00D76C4D"/>
    <w:rsid w:val="00D77C08"/>
    <w:rsid w:val="00D800E0"/>
    <w:rsid w:val="00D80DE6"/>
    <w:rsid w:val="00D818F7"/>
    <w:rsid w:val="00D81913"/>
    <w:rsid w:val="00D82AFE"/>
    <w:rsid w:val="00D833B3"/>
    <w:rsid w:val="00D84605"/>
    <w:rsid w:val="00D84C32"/>
    <w:rsid w:val="00D878CB"/>
    <w:rsid w:val="00D9055A"/>
    <w:rsid w:val="00D906A0"/>
    <w:rsid w:val="00D90E9F"/>
    <w:rsid w:val="00D91D85"/>
    <w:rsid w:val="00D93FC0"/>
    <w:rsid w:val="00D94023"/>
    <w:rsid w:val="00D95408"/>
    <w:rsid w:val="00D966C8"/>
    <w:rsid w:val="00D96DE3"/>
    <w:rsid w:val="00D97B1A"/>
    <w:rsid w:val="00D97BB6"/>
    <w:rsid w:val="00DA0C6B"/>
    <w:rsid w:val="00DA0FFE"/>
    <w:rsid w:val="00DA1071"/>
    <w:rsid w:val="00DA17D1"/>
    <w:rsid w:val="00DA1DD1"/>
    <w:rsid w:val="00DA2A16"/>
    <w:rsid w:val="00DA3FA7"/>
    <w:rsid w:val="00DA41BC"/>
    <w:rsid w:val="00DA49C2"/>
    <w:rsid w:val="00DA508D"/>
    <w:rsid w:val="00DA7B7C"/>
    <w:rsid w:val="00DB0313"/>
    <w:rsid w:val="00DB117B"/>
    <w:rsid w:val="00DB14F3"/>
    <w:rsid w:val="00DB2498"/>
    <w:rsid w:val="00DB4551"/>
    <w:rsid w:val="00DB4C8B"/>
    <w:rsid w:val="00DB6093"/>
    <w:rsid w:val="00DB75BF"/>
    <w:rsid w:val="00DB772F"/>
    <w:rsid w:val="00DB7B5D"/>
    <w:rsid w:val="00DB7FFC"/>
    <w:rsid w:val="00DC0EBD"/>
    <w:rsid w:val="00DC10B1"/>
    <w:rsid w:val="00DC1151"/>
    <w:rsid w:val="00DC181F"/>
    <w:rsid w:val="00DC3075"/>
    <w:rsid w:val="00DC3D8E"/>
    <w:rsid w:val="00DC3DB6"/>
    <w:rsid w:val="00DC51CE"/>
    <w:rsid w:val="00DC6B9F"/>
    <w:rsid w:val="00DC7750"/>
    <w:rsid w:val="00DC7C77"/>
    <w:rsid w:val="00DD022E"/>
    <w:rsid w:val="00DD1536"/>
    <w:rsid w:val="00DD19D5"/>
    <w:rsid w:val="00DD361E"/>
    <w:rsid w:val="00DD3BEE"/>
    <w:rsid w:val="00DD4386"/>
    <w:rsid w:val="00DD4A98"/>
    <w:rsid w:val="00DD5CC8"/>
    <w:rsid w:val="00DD60F5"/>
    <w:rsid w:val="00DD62EF"/>
    <w:rsid w:val="00DD678A"/>
    <w:rsid w:val="00DD6AC4"/>
    <w:rsid w:val="00DD72ED"/>
    <w:rsid w:val="00DE0749"/>
    <w:rsid w:val="00DE0914"/>
    <w:rsid w:val="00DE0CAE"/>
    <w:rsid w:val="00DE0CBA"/>
    <w:rsid w:val="00DE46F1"/>
    <w:rsid w:val="00DE4D53"/>
    <w:rsid w:val="00DE5015"/>
    <w:rsid w:val="00DE524B"/>
    <w:rsid w:val="00DE5725"/>
    <w:rsid w:val="00DE59C3"/>
    <w:rsid w:val="00DE6599"/>
    <w:rsid w:val="00DE7D8A"/>
    <w:rsid w:val="00DF0309"/>
    <w:rsid w:val="00DF057D"/>
    <w:rsid w:val="00DF07F5"/>
    <w:rsid w:val="00DF0870"/>
    <w:rsid w:val="00DF1E35"/>
    <w:rsid w:val="00DF21EF"/>
    <w:rsid w:val="00DF2454"/>
    <w:rsid w:val="00DF3080"/>
    <w:rsid w:val="00DF3919"/>
    <w:rsid w:val="00DF426C"/>
    <w:rsid w:val="00DF550B"/>
    <w:rsid w:val="00DF57B9"/>
    <w:rsid w:val="00DF644F"/>
    <w:rsid w:val="00DF6C94"/>
    <w:rsid w:val="00E00029"/>
    <w:rsid w:val="00E00496"/>
    <w:rsid w:val="00E008BD"/>
    <w:rsid w:val="00E00ADA"/>
    <w:rsid w:val="00E00EE9"/>
    <w:rsid w:val="00E010D7"/>
    <w:rsid w:val="00E02003"/>
    <w:rsid w:val="00E033BA"/>
    <w:rsid w:val="00E0385E"/>
    <w:rsid w:val="00E047D4"/>
    <w:rsid w:val="00E04971"/>
    <w:rsid w:val="00E05979"/>
    <w:rsid w:val="00E062D7"/>
    <w:rsid w:val="00E064E1"/>
    <w:rsid w:val="00E06FE5"/>
    <w:rsid w:val="00E10775"/>
    <w:rsid w:val="00E113AF"/>
    <w:rsid w:val="00E11933"/>
    <w:rsid w:val="00E1203A"/>
    <w:rsid w:val="00E14C6B"/>
    <w:rsid w:val="00E16F3B"/>
    <w:rsid w:val="00E16FAC"/>
    <w:rsid w:val="00E17E95"/>
    <w:rsid w:val="00E2052E"/>
    <w:rsid w:val="00E213B3"/>
    <w:rsid w:val="00E214CB"/>
    <w:rsid w:val="00E225A0"/>
    <w:rsid w:val="00E22BDE"/>
    <w:rsid w:val="00E22E22"/>
    <w:rsid w:val="00E24648"/>
    <w:rsid w:val="00E30624"/>
    <w:rsid w:val="00E30DCC"/>
    <w:rsid w:val="00E31590"/>
    <w:rsid w:val="00E326FA"/>
    <w:rsid w:val="00E33038"/>
    <w:rsid w:val="00E3669E"/>
    <w:rsid w:val="00E37C06"/>
    <w:rsid w:val="00E40006"/>
    <w:rsid w:val="00E40546"/>
    <w:rsid w:val="00E40890"/>
    <w:rsid w:val="00E4117F"/>
    <w:rsid w:val="00E419A7"/>
    <w:rsid w:val="00E422A6"/>
    <w:rsid w:val="00E429FB"/>
    <w:rsid w:val="00E43606"/>
    <w:rsid w:val="00E44388"/>
    <w:rsid w:val="00E444A2"/>
    <w:rsid w:val="00E45324"/>
    <w:rsid w:val="00E456FC"/>
    <w:rsid w:val="00E45CB2"/>
    <w:rsid w:val="00E45E89"/>
    <w:rsid w:val="00E462CE"/>
    <w:rsid w:val="00E47CF9"/>
    <w:rsid w:val="00E518B1"/>
    <w:rsid w:val="00E51CFA"/>
    <w:rsid w:val="00E53CD8"/>
    <w:rsid w:val="00E54283"/>
    <w:rsid w:val="00E5483B"/>
    <w:rsid w:val="00E54B0C"/>
    <w:rsid w:val="00E55B96"/>
    <w:rsid w:val="00E55EFF"/>
    <w:rsid w:val="00E56447"/>
    <w:rsid w:val="00E57E07"/>
    <w:rsid w:val="00E61D31"/>
    <w:rsid w:val="00E61FFC"/>
    <w:rsid w:val="00E6226F"/>
    <w:rsid w:val="00E62433"/>
    <w:rsid w:val="00E6275F"/>
    <w:rsid w:val="00E62D16"/>
    <w:rsid w:val="00E62E72"/>
    <w:rsid w:val="00E6303D"/>
    <w:rsid w:val="00E6318A"/>
    <w:rsid w:val="00E66E94"/>
    <w:rsid w:val="00E702B8"/>
    <w:rsid w:val="00E7151B"/>
    <w:rsid w:val="00E7256A"/>
    <w:rsid w:val="00E757EF"/>
    <w:rsid w:val="00E75F95"/>
    <w:rsid w:val="00E7703E"/>
    <w:rsid w:val="00E80696"/>
    <w:rsid w:val="00E81626"/>
    <w:rsid w:val="00E81A08"/>
    <w:rsid w:val="00E81FEE"/>
    <w:rsid w:val="00E82419"/>
    <w:rsid w:val="00E83342"/>
    <w:rsid w:val="00E840E0"/>
    <w:rsid w:val="00E8418D"/>
    <w:rsid w:val="00E848FF"/>
    <w:rsid w:val="00E84E8B"/>
    <w:rsid w:val="00E84EB6"/>
    <w:rsid w:val="00E8565C"/>
    <w:rsid w:val="00E85C00"/>
    <w:rsid w:val="00E86847"/>
    <w:rsid w:val="00E8717B"/>
    <w:rsid w:val="00E907B1"/>
    <w:rsid w:val="00E909BC"/>
    <w:rsid w:val="00E937A4"/>
    <w:rsid w:val="00E9467C"/>
    <w:rsid w:val="00E95351"/>
    <w:rsid w:val="00E955C5"/>
    <w:rsid w:val="00E966A3"/>
    <w:rsid w:val="00E966E4"/>
    <w:rsid w:val="00E96A26"/>
    <w:rsid w:val="00EA0631"/>
    <w:rsid w:val="00EA17A7"/>
    <w:rsid w:val="00EA17AF"/>
    <w:rsid w:val="00EA3CFE"/>
    <w:rsid w:val="00EA3F0E"/>
    <w:rsid w:val="00EA5051"/>
    <w:rsid w:val="00EA56C2"/>
    <w:rsid w:val="00EA5DA4"/>
    <w:rsid w:val="00EA6F84"/>
    <w:rsid w:val="00EB0552"/>
    <w:rsid w:val="00EB100B"/>
    <w:rsid w:val="00EB1E52"/>
    <w:rsid w:val="00EB3154"/>
    <w:rsid w:val="00EB34DE"/>
    <w:rsid w:val="00EB55BE"/>
    <w:rsid w:val="00EB6DC9"/>
    <w:rsid w:val="00EB7017"/>
    <w:rsid w:val="00EB70D9"/>
    <w:rsid w:val="00EC045E"/>
    <w:rsid w:val="00EC0EEE"/>
    <w:rsid w:val="00EC1908"/>
    <w:rsid w:val="00EC30DD"/>
    <w:rsid w:val="00EC3B7C"/>
    <w:rsid w:val="00EC4EAD"/>
    <w:rsid w:val="00EC6A2D"/>
    <w:rsid w:val="00EC72B9"/>
    <w:rsid w:val="00EC7C4A"/>
    <w:rsid w:val="00ED01A0"/>
    <w:rsid w:val="00ED1E99"/>
    <w:rsid w:val="00ED214F"/>
    <w:rsid w:val="00ED31BF"/>
    <w:rsid w:val="00ED32BE"/>
    <w:rsid w:val="00ED4425"/>
    <w:rsid w:val="00ED4746"/>
    <w:rsid w:val="00ED4A9F"/>
    <w:rsid w:val="00ED5311"/>
    <w:rsid w:val="00ED770B"/>
    <w:rsid w:val="00EE2826"/>
    <w:rsid w:val="00EE2CBE"/>
    <w:rsid w:val="00EE31E2"/>
    <w:rsid w:val="00EE4332"/>
    <w:rsid w:val="00EE565A"/>
    <w:rsid w:val="00EE6028"/>
    <w:rsid w:val="00EE6A7A"/>
    <w:rsid w:val="00EF06D0"/>
    <w:rsid w:val="00EF0E2F"/>
    <w:rsid w:val="00EF1ABC"/>
    <w:rsid w:val="00EF3B04"/>
    <w:rsid w:val="00EF471E"/>
    <w:rsid w:val="00EF611A"/>
    <w:rsid w:val="00EF7934"/>
    <w:rsid w:val="00EF7E91"/>
    <w:rsid w:val="00F0097B"/>
    <w:rsid w:val="00F0136F"/>
    <w:rsid w:val="00F02C6A"/>
    <w:rsid w:val="00F0483D"/>
    <w:rsid w:val="00F04E8F"/>
    <w:rsid w:val="00F06595"/>
    <w:rsid w:val="00F07389"/>
    <w:rsid w:val="00F10931"/>
    <w:rsid w:val="00F10A5D"/>
    <w:rsid w:val="00F10EF0"/>
    <w:rsid w:val="00F13EEE"/>
    <w:rsid w:val="00F145FA"/>
    <w:rsid w:val="00F15D37"/>
    <w:rsid w:val="00F16152"/>
    <w:rsid w:val="00F17B44"/>
    <w:rsid w:val="00F2009A"/>
    <w:rsid w:val="00F21827"/>
    <w:rsid w:val="00F23160"/>
    <w:rsid w:val="00F23BC8"/>
    <w:rsid w:val="00F258B3"/>
    <w:rsid w:val="00F25E98"/>
    <w:rsid w:val="00F26496"/>
    <w:rsid w:val="00F2665B"/>
    <w:rsid w:val="00F2731E"/>
    <w:rsid w:val="00F27B2C"/>
    <w:rsid w:val="00F27C10"/>
    <w:rsid w:val="00F3097B"/>
    <w:rsid w:val="00F31F17"/>
    <w:rsid w:val="00F31F2E"/>
    <w:rsid w:val="00F32498"/>
    <w:rsid w:val="00F32DC4"/>
    <w:rsid w:val="00F335E9"/>
    <w:rsid w:val="00F337BD"/>
    <w:rsid w:val="00F33E25"/>
    <w:rsid w:val="00F34F78"/>
    <w:rsid w:val="00F35460"/>
    <w:rsid w:val="00F3704E"/>
    <w:rsid w:val="00F40B0F"/>
    <w:rsid w:val="00F41315"/>
    <w:rsid w:val="00F42054"/>
    <w:rsid w:val="00F42152"/>
    <w:rsid w:val="00F4223C"/>
    <w:rsid w:val="00F423E3"/>
    <w:rsid w:val="00F424F8"/>
    <w:rsid w:val="00F42775"/>
    <w:rsid w:val="00F436D9"/>
    <w:rsid w:val="00F43EB7"/>
    <w:rsid w:val="00F43ED0"/>
    <w:rsid w:val="00F4477F"/>
    <w:rsid w:val="00F447B3"/>
    <w:rsid w:val="00F44E21"/>
    <w:rsid w:val="00F45D03"/>
    <w:rsid w:val="00F468A2"/>
    <w:rsid w:val="00F47479"/>
    <w:rsid w:val="00F474BE"/>
    <w:rsid w:val="00F500C3"/>
    <w:rsid w:val="00F50819"/>
    <w:rsid w:val="00F517C7"/>
    <w:rsid w:val="00F526AA"/>
    <w:rsid w:val="00F52826"/>
    <w:rsid w:val="00F52C60"/>
    <w:rsid w:val="00F53267"/>
    <w:rsid w:val="00F538D5"/>
    <w:rsid w:val="00F53E79"/>
    <w:rsid w:val="00F547BA"/>
    <w:rsid w:val="00F55DE7"/>
    <w:rsid w:val="00F56F3A"/>
    <w:rsid w:val="00F5784B"/>
    <w:rsid w:val="00F60102"/>
    <w:rsid w:val="00F61191"/>
    <w:rsid w:val="00F61DDB"/>
    <w:rsid w:val="00F6202C"/>
    <w:rsid w:val="00F62609"/>
    <w:rsid w:val="00F62B69"/>
    <w:rsid w:val="00F62D4B"/>
    <w:rsid w:val="00F6385F"/>
    <w:rsid w:val="00F64098"/>
    <w:rsid w:val="00F6483C"/>
    <w:rsid w:val="00F64FD4"/>
    <w:rsid w:val="00F65823"/>
    <w:rsid w:val="00F6585E"/>
    <w:rsid w:val="00F65B4A"/>
    <w:rsid w:val="00F65BC5"/>
    <w:rsid w:val="00F66B2E"/>
    <w:rsid w:val="00F70ABC"/>
    <w:rsid w:val="00F724D1"/>
    <w:rsid w:val="00F72504"/>
    <w:rsid w:val="00F72FC2"/>
    <w:rsid w:val="00F73ECB"/>
    <w:rsid w:val="00F7478E"/>
    <w:rsid w:val="00F74B79"/>
    <w:rsid w:val="00F74C32"/>
    <w:rsid w:val="00F75291"/>
    <w:rsid w:val="00F76619"/>
    <w:rsid w:val="00F76F33"/>
    <w:rsid w:val="00F7750B"/>
    <w:rsid w:val="00F8162F"/>
    <w:rsid w:val="00F82D21"/>
    <w:rsid w:val="00F83F21"/>
    <w:rsid w:val="00F851DF"/>
    <w:rsid w:val="00F8631A"/>
    <w:rsid w:val="00F86BBC"/>
    <w:rsid w:val="00F870C4"/>
    <w:rsid w:val="00F90358"/>
    <w:rsid w:val="00F90B65"/>
    <w:rsid w:val="00F934FC"/>
    <w:rsid w:val="00F93847"/>
    <w:rsid w:val="00F94807"/>
    <w:rsid w:val="00F950D4"/>
    <w:rsid w:val="00FA0A3F"/>
    <w:rsid w:val="00FA1766"/>
    <w:rsid w:val="00FA305E"/>
    <w:rsid w:val="00FA3723"/>
    <w:rsid w:val="00FA5154"/>
    <w:rsid w:val="00FA6563"/>
    <w:rsid w:val="00FA7C5A"/>
    <w:rsid w:val="00FB1234"/>
    <w:rsid w:val="00FB2839"/>
    <w:rsid w:val="00FB2864"/>
    <w:rsid w:val="00FB4810"/>
    <w:rsid w:val="00FB4C5E"/>
    <w:rsid w:val="00FB4F05"/>
    <w:rsid w:val="00FB5A6A"/>
    <w:rsid w:val="00FB7469"/>
    <w:rsid w:val="00FB7CE1"/>
    <w:rsid w:val="00FB7F0E"/>
    <w:rsid w:val="00FC01C9"/>
    <w:rsid w:val="00FC0E90"/>
    <w:rsid w:val="00FC15DF"/>
    <w:rsid w:val="00FC172A"/>
    <w:rsid w:val="00FC27B0"/>
    <w:rsid w:val="00FC2E4D"/>
    <w:rsid w:val="00FC44CE"/>
    <w:rsid w:val="00FC4973"/>
    <w:rsid w:val="00FC5B13"/>
    <w:rsid w:val="00FC5B7F"/>
    <w:rsid w:val="00FC6FEA"/>
    <w:rsid w:val="00FD0631"/>
    <w:rsid w:val="00FD1CBE"/>
    <w:rsid w:val="00FD1E90"/>
    <w:rsid w:val="00FD267E"/>
    <w:rsid w:val="00FD39EC"/>
    <w:rsid w:val="00FD44E9"/>
    <w:rsid w:val="00FD4805"/>
    <w:rsid w:val="00FD5724"/>
    <w:rsid w:val="00FD67C9"/>
    <w:rsid w:val="00FD709D"/>
    <w:rsid w:val="00FD78FD"/>
    <w:rsid w:val="00FD7F7B"/>
    <w:rsid w:val="00FE0ADC"/>
    <w:rsid w:val="00FE163A"/>
    <w:rsid w:val="00FE25D8"/>
    <w:rsid w:val="00FE3452"/>
    <w:rsid w:val="00FE3916"/>
    <w:rsid w:val="00FE3B5C"/>
    <w:rsid w:val="00FE602B"/>
    <w:rsid w:val="00FE62A9"/>
    <w:rsid w:val="00FE662D"/>
    <w:rsid w:val="00FE6E60"/>
    <w:rsid w:val="00FF09FA"/>
    <w:rsid w:val="00FF2D64"/>
    <w:rsid w:val="00FF3A2B"/>
    <w:rsid w:val="00FF4388"/>
    <w:rsid w:val="00FF50B1"/>
    <w:rsid w:val="00FF56D2"/>
    <w:rsid w:val="00FF5EC4"/>
    <w:rsid w:val="00FF6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2"/>
    <o:shapelayout v:ext="edit">
      <o:idmap v:ext="edit" data="1"/>
    </o:shapelayout>
  </w:shapeDefaults>
  <w:decimalSymbol w:val=","/>
  <w:listSeparator w:val=";"/>
  <w14:docId w14:val="3AA09B8E"/>
  <w15:docId w15:val="{9DD376FF-D70A-454C-AEF0-6CB09894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heading 1" w:uiPriority="9"/>
    <w:lsdException w:name="heading 3" w:semiHidden="1" w:unhideWhenUsed="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2">
    <w:name w:val="Normal"/>
    <w:rsid w:val="00C70A8A"/>
    <w:pPr>
      <w:ind w:firstLine="709"/>
      <w:jc w:val="both"/>
    </w:pPr>
    <w:rPr>
      <w:sz w:val="24"/>
      <w:szCs w:val="24"/>
    </w:rPr>
  </w:style>
  <w:style w:type="paragraph" w:styleId="1">
    <w:name w:val="heading 1"/>
    <w:aliases w:val="q1,рамка"/>
    <w:basedOn w:val="a2"/>
    <w:next w:val="a2"/>
    <w:link w:val="10"/>
    <w:uiPriority w:val="9"/>
    <w:rsid w:val="00C12577"/>
    <w:pPr>
      <w:keepNext/>
      <w:spacing w:before="240" w:after="60"/>
      <w:outlineLvl w:val="0"/>
    </w:pPr>
    <w:rPr>
      <w:rFonts w:ascii="Arial" w:hAnsi="Arial" w:cs="Arial"/>
      <w:b/>
      <w:bCs/>
      <w:kern w:val="32"/>
      <w:sz w:val="32"/>
      <w:szCs w:val="32"/>
    </w:rPr>
  </w:style>
  <w:style w:type="paragraph" w:styleId="2">
    <w:name w:val="heading 2"/>
    <w:aliases w:val="q2"/>
    <w:basedOn w:val="a2"/>
    <w:next w:val="a2"/>
    <w:link w:val="20"/>
    <w:rsid w:val="001B5DAF"/>
    <w:pPr>
      <w:keepNext/>
      <w:spacing w:before="240" w:after="60"/>
      <w:outlineLvl w:val="1"/>
    </w:pPr>
    <w:rPr>
      <w:rFonts w:ascii="Arial" w:hAnsi="Arial" w:cs="Arial"/>
      <w:b/>
      <w:bCs/>
      <w:i/>
      <w:iCs/>
      <w:sz w:val="28"/>
      <w:szCs w:val="28"/>
    </w:rPr>
  </w:style>
  <w:style w:type="paragraph" w:styleId="3">
    <w:name w:val="heading 3"/>
    <w:basedOn w:val="a2"/>
    <w:next w:val="a2"/>
    <w:link w:val="30"/>
    <w:rsid w:val="006C0804"/>
    <w:pPr>
      <w:keepNext/>
      <w:keepLines/>
      <w:spacing w:before="200"/>
      <w:ind w:firstLine="0"/>
      <w:jc w:val="left"/>
      <w:outlineLvl w:val="2"/>
    </w:pPr>
    <w:rPr>
      <w:rFonts w:ascii="Cambria" w:hAnsi="Cambria"/>
      <w:b/>
      <w:bCs/>
      <w:color w:val="4F81BD"/>
    </w:rPr>
  </w:style>
  <w:style w:type="paragraph" w:styleId="4">
    <w:name w:val="heading 4"/>
    <w:basedOn w:val="a2"/>
    <w:next w:val="a2"/>
    <w:link w:val="40"/>
    <w:rsid w:val="0069109A"/>
    <w:pPr>
      <w:keepNext/>
      <w:widowControl w:val="0"/>
      <w:autoSpaceDE w:val="0"/>
      <w:autoSpaceDN w:val="0"/>
      <w:adjustRightInd w:val="0"/>
      <w:ind w:firstLine="0"/>
      <w:jc w:val="center"/>
      <w:outlineLvl w:val="3"/>
    </w:pPr>
    <w:rPr>
      <w:rFonts w:ascii="Calibri" w:hAnsi="Calibri"/>
      <w:b/>
      <w:bCs/>
      <w:sz w:val="20"/>
      <w:szCs w:val="28"/>
    </w:rPr>
  </w:style>
  <w:style w:type="paragraph" w:styleId="5">
    <w:name w:val="heading 5"/>
    <w:basedOn w:val="a2"/>
    <w:next w:val="a2"/>
    <w:link w:val="50"/>
    <w:rsid w:val="002278CA"/>
    <w:pPr>
      <w:spacing w:before="240" w:after="60"/>
      <w:ind w:firstLine="0"/>
      <w:jc w:val="left"/>
      <w:outlineLvl w:val="4"/>
    </w:pPr>
    <w:rPr>
      <w:b/>
      <w:bCs/>
      <w:i/>
      <w:iCs/>
      <w:sz w:val="26"/>
      <w:szCs w:val="26"/>
    </w:rPr>
  </w:style>
  <w:style w:type="paragraph" w:styleId="7">
    <w:name w:val="heading 7"/>
    <w:basedOn w:val="a2"/>
    <w:next w:val="a2"/>
    <w:link w:val="70"/>
    <w:rsid w:val="002278CA"/>
    <w:pPr>
      <w:spacing w:before="240" w:after="60"/>
      <w:ind w:firstLine="0"/>
      <w:jc w:val="left"/>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11">
    <w:name w:val="toc 1"/>
    <w:basedOn w:val="a2"/>
    <w:next w:val="a2"/>
    <w:autoRedefine/>
    <w:uiPriority w:val="39"/>
    <w:unhideWhenUsed/>
    <w:rsid w:val="00BC2FC3"/>
    <w:pPr>
      <w:ind w:firstLine="0"/>
    </w:pPr>
    <w:rPr>
      <w:rFonts w:cs="Calibri"/>
      <w:bCs/>
      <w:szCs w:val="20"/>
    </w:rPr>
  </w:style>
  <w:style w:type="paragraph" w:styleId="21">
    <w:name w:val="toc 2"/>
    <w:basedOn w:val="a2"/>
    <w:next w:val="a2"/>
    <w:autoRedefine/>
    <w:unhideWhenUsed/>
    <w:rsid w:val="002D4007"/>
    <w:pPr>
      <w:spacing w:before="120"/>
      <w:ind w:left="240"/>
      <w:jc w:val="left"/>
    </w:pPr>
    <w:rPr>
      <w:rFonts w:ascii="Calibri" w:hAnsi="Calibri" w:cs="Calibri"/>
      <w:i/>
      <w:iCs/>
      <w:sz w:val="20"/>
      <w:szCs w:val="20"/>
    </w:rPr>
  </w:style>
  <w:style w:type="paragraph" w:styleId="31">
    <w:name w:val="toc 3"/>
    <w:basedOn w:val="a2"/>
    <w:next w:val="a2"/>
    <w:autoRedefine/>
    <w:unhideWhenUsed/>
    <w:rsid w:val="005A07B6"/>
    <w:pPr>
      <w:ind w:left="480"/>
      <w:jc w:val="left"/>
    </w:pPr>
    <w:rPr>
      <w:rFonts w:ascii="Calibri" w:hAnsi="Calibri" w:cs="Calibri"/>
      <w:sz w:val="20"/>
      <w:szCs w:val="20"/>
    </w:rPr>
  </w:style>
  <w:style w:type="character" w:styleId="a6">
    <w:name w:val="page number"/>
    <w:basedOn w:val="a3"/>
    <w:rsid w:val="00FE662D"/>
  </w:style>
  <w:style w:type="paragraph" w:styleId="a7">
    <w:name w:val="header"/>
    <w:basedOn w:val="a2"/>
    <w:link w:val="a8"/>
    <w:uiPriority w:val="99"/>
    <w:rsid w:val="00FE662D"/>
    <w:pPr>
      <w:tabs>
        <w:tab w:val="center" w:pos="4153"/>
        <w:tab w:val="right" w:pos="8306"/>
      </w:tabs>
    </w:pPr>
    <w:rPr>
      <w:sz w:val="28"/>
      <w:szCs w:val="20"/>
    </w:rPr>
  </w:style>
  <w:style w:type="paragraph" w:styleId="a9">
    <w:name w:val="footer"/>
    <w:basedOn w:val="a2"/>
    <w:link w:val="aa"/>
    <w:uiPriority w:val="99"/>
    <w:rsid w:val="00FE662D"/>
    <w:pPr>
      <w:tabs>
        <w:tab w:val="center" w:pos="4153"/>
        <w:tab w:val="right" w:pos="8306"/>
      </w:tabs>
    </w:pPr>
    <w:rPr>
      <w:sz w:val="28"/>
      <w:szCs w:val="20"/>
    </w:rPr>
  </w:style>
  <w:style w:type="paragraph" w:styleId="ab">
    <w:name w:val="Body Text"/>
    <w:basedOn w:val="a2"/>
    <w:link w:val="ac"/>
    <w:uiPriority w:val="99"/>
    <w:rsid w:val="00FE662D"/>
    <w:pPr>
      <w:spacing w:after="120"/>
    </w:pPr>
    <w:rPr>
      <w:sz w:val="28"/>
      <w:szCs w:val="20"/>
    </w:rPr>
  </w:style>
  <w:style w:type="character" w:customStyle="1" w:styleId="aa">
    <w:name w:val="Нижний колонтитул Знак"/>
    <w:link w:val="a9"/>
    <w:uiPriority w:val="99"/>
    <w:rsid w:val="00FE662D"/>
    <w:rPr>
      <w:sz w:val="28"/>
      <w:lang w:val="ru-RU" w:eastAsia="ru-RU" w:bidi="ar-SA"/>
    </w:rPr>
  </w:style>
  <w:style w:type="paragraph" w:styleId="ad">
    <w:name w:val="Title"/>
    <w:basedOn w:val="a2"/>
    <w:link w:val="ae"/>
    <w:rsid w:val="00FE662D"/>
    <w:pPr>
      <w:spacing w:line="360" w:lineRule="auto"/>
      <w:jc w:val="center"/>
    </w:pPr>
    <w:rPr>
      <w:b/>
      <w:sz w:val="28"/>
      <w:szCs w:val="20"/>
    </w:rPr>
  </w:style>
  <w:style w:type="paragraph" w:styleId="af">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link w:val="af0"/>
    <w:uiPriority w:val="35"/>
    <w:rsid w:val="00FE662D"/>
    <w:pPr>
      <w:spacing w:line="360" w:lineRule="auto"/>
      <w:jc w:val="center"/>
    </w:pPr>
    <w:rPr>
      <w:b/>
      <w:sz w:val="28"/>
      <w:szCs w:val="20"/>
    </w:rPr>
  </w:style>
  <w:style w:type="paragraph" w:customStyle="1" w:styleId="12">
    <w:name w:val="Знак Знак Знак1 Знак"/>
    <w:basedOn w:val="a2"/>
    <w:rsid w:val="00FE662D"/>
    <w:pPr>
      <w:tabs>
        <w:tab w:val="num" w:pos="360"/>
      </w:tabs>
      <w:spacing w:after="160" w:line="240" w:lineRule="exact"/>
    </w:pPr>
    <w:rPr>
      <w:rFonts w:ascii="Verdana" w:hAnsi="Verdana" w:cs="Verdana"/>
      <w:sz w:val="20"/>
      <w:szCs w:val="20"/>
      <w:lang w:val="en-US" w:eastAsia="en-US"/>
    </w:rPr>
  </w:style>
  <w:style w:type="table" w:styleId="af1">
    <w:name w:val="Table Grid"/>
    <w:basedOn w:val="a4"/>
    <w:uiPriority w:val="59"/>
    <w:rsid w:val="00FE6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Знак Знак3"/>
    <w:basedOn w:val="a3"/>
    <w:rsid w:val="00094D0F"/>
  </w:style>
  <w:style w:type="character" w:customStyle="1" w:styleId="10">
    <w:name w:val="Заголовок 1 Знак"/>
    <w:aliases w:val="q1 Знак,рамка Знак"/>
    <w:link w:val="1"/>
    <w:uiPriority w:val="9"/>
    <w:rsid w:val="00C12577"/>
    <w:rPr>
      <w:rFonts w:ascii="Arial" w:hAnsi="Arial" w:cs="Arial"/>
      <w:b/>
      <w:bCs/>
      <w:kern w:val="32"/>
      <w:sz w:val="32"/>
      <w:szCs w:val="32"/>
      <w:lang w:val="ru-RU" w:eastAsia="ru-RU" w:bidi="ar-SA"/>
    </w:rPr>
  </w:style>
  <w:style w:type="character" w:customStyle="1" w:styleId="20">
    <w:name w:val="Заголовок 2 Знак"/>
    <w:aliases w:val="q2 Знак"/>
    <w:link w:val="2"/>
    <w:rsid w:val="001B5DAF"/>
    <w:rPr>
      <w:rFonts w:ascii="Arial" w:hAnsi="Arial" w:cs="Arial"/>
      <w:b/>
      <w:bCs/>
      <w:i/>
      <w:iCs/>
      <w:sz w:val="28"/>
      <w:szCs w:val="28"/>
      <w:lang w:val="ru-RU" w:eastAsia="ru-RU" w:bidi="ar-SA"/>
    </w:rPr>
  </w:style>
  <w:style w:type="paragraph" w:customStyle="1" w:styleId="112pt">
    <w:name w:val="Стиль Заголовок 1 + 12 pt"/>
    <w:basedOn w:val="1"/>
    <w:autoRedefine/>
    <w:rsid w:val="001B5DAF"/>
    <w:pPr>
      <w:tabs>
        <w:tab w:val="num" w:pos="1142"/>
      </w:tabs>
      <w:spacing w:before="120"/>
      <w:ind w:left="1142" w:hanging="432"/>
      <w:jc w:val="center"/>
    </w:pPr>
    <w:rPr>
      <w:rFonts w:cs="Times New Roman"/>
      <w:b w:val="0"/>
      <w:bCs w:val="0"/>
      <w:caps/>
      <w:kern w:val="28"/>
      <w:sz w:val="28"/>
      <w:szCs w:val="28"/>
    </w:rPr>
  </w:style>
  <w:style w:type="character" w:styleId="af2">
    <w:name w:val="Hyperlink"/>
    <w:uiPriority w:val="99"/>
    <w:rsid w:val="00961A91"/>
    <w:rPr>
      <w:color w:val="0000FF"/>
      <w:u w:val="single"/>
    </w:rPr>
  </w:style>
  <w:style w:type="character" w:customStyle="1" w:styleId="ae">
    <w:name w:val="Заголовок Знак"/>
    <w:link w:val="ad"/>
    <w:rsid w:val="00CA4B0D"/>
    <w:rPr>
      <w:b/>
      <w:sz w:val="28"/>
      <w:lang w:val="ru-RU" w:eastAsia="ru-RU" w:bidi="ar-SA"/>
    </w:rPr>
  </w:style>
  <w:style w:type="paragraph" w:styleId="af3">
    <w:name w:val="Balloon Text"/>
    <w:basedOn w:val="a2"/>
    <w:link w:val="af4"/>
    <w:rsid w:val="009166A7"/>
    <w:rPr>
      <w:rFonts w:ascii="Tahoma" w:hAnsi="Tahoma"/>
      <w:sz w:val="16"/>
      <w:szCs w:val="16"/>
    </w:rPr>
  </w:style>
  <w:style w:type="character" w:customStyle="1" w:styleId="af4">
    <w:name w:val="Текст выноски Знак"/>
    <w:link w:val="af3"/>
    <w:rsid w:val="009166A7"/>
    <w:rPr>
      <w:rFonts w:ascii="Tahoma" w:hAnsi="Tahoma" w:cs="Tahoma"/>
      <w:sz w:val="16"/>
      <w:szCs w:val="16"/>
    </w:rPr>
  </w:style>
  <w:style w:type="paragraph" w:styleId="af5">
    <w:name w:val="List Paragraph"/>
    <w:basedOn w:val="a2"/>
    <w:uiPriority w:val="34"/>
    <w:qFormat/>
    <w:rsid w:val="0036320D"/>
    <w:pPr>
      <w:ind w:left="720"/>
      <w:contextualSpacing/>
    </w:pPr>
  </w:style>
  <w:style w:type="paragraph" w:customStyle="1" w:styleId="HEADERTEXT">
    <w:name w:val=".HEADERTEXT"/>
    <w:rsid w:val="00F950D4"/>
    <w:pPr>
      <w:widowControl w:val="0"/>
      <w:autoSpaceDE w:val="0"/>
      <w:autoSpaceDN w:val="0"/>
      <w:adjustRightInd w:val="0"/>
    </w:pPr>
    <w:rPr>
      <w:rFonts w:ascii="Arial" w:hAnsi="Arial" w:cs="Arial"/>
      <w:sz w:val="22"/>
      <w:szCs w:val="22"/>
    </w:rPr>
  </w:style>
  <w:style w:type="paragraph" w:styleId="af6">
    <w:name w:val="Body Text Indent"/>
    <w:basedOn w:val="a2"/>
    <w:link w:val="af7"/>
    <w:rsid w:val="00F950D4"/>
    <w:pPr>
      <w:spacing w:after="120"/>
      <w:ind w:left="283"/>
    </w:pPr>
  </w:style>
  <w:style w:type="character" w:customStyle="1" w:styleId="af7">
    <w:name w:val="Основной текст с отступом Знак"/>
    <w:link w:val="af6"/>
    <w:rsid w:val="00F950D4"/>
    <w:rPr>
      <w:sz w:val="24"/>
      <w:szCs w:val="24"/>
    </w:rPr>
  </w:style>
  <w:style w:type="paragraph" w:customStyle="1" w:styleId="af8">
    <w:name w:val="Содержимое таблицы"/>
    <w:basedOn w:val="a2"/>
    <w:rsid w:val="00F950D4"/>
    <w:pPr>
      <w:suppressLineNumbers/>
      <w:suppressAutoHyphens/>
    </w:pPr>
    <w:rPr>
      <w:sz w:val="28"/>
      <w:szCs w:val="20"/>
      <w:lang w:eastAsia="ar-SA"/>
    </w:rPr>
  </w:style>
  <w:style w:type="paragraph" w:styleId="af9">
    <w:name w:val="Document Map"/>
    <w:basedOn w:val="a2"/>
    <w:link w:val="afa"/>
    <w:rsid w:val="00043A59"/>
    <w:rPr>
      <w:rFonts w:ascii="Tahoma" w:hAnsi="Tahoma"/>
      <w:sz w:val="16"/>
      <w:szCs w:val="16"/>
    </w:rPr>
  </w:style>
  <w:style w:type="character" w:customStyle="1" w:styleId="afa">
    <w:name w:val="Схема документа Знак"/>
    <w:link w:val="af9"/>
    <w:rsid w:val="00043A59"/>
    <w:rPr>
      <w:rFonts w:ascii="Tahoma" w:hAnsi="Tahoma" w:cs="Tahoma"/>
      <w:sz w:val="16"/>
      <w:szCs w:val="16"/>
    </w:rPr>
  </w:style>
  <w:style w:type="paragraph" w:styleId="33">
    <w:name w:val="Body Text Indent 3"/>
    <w:basedOn w:val="a2"/>
    <w:link w:val="34"/>
    <w:rsid w:val="00F64098"/>
    <w:pPr>
      <w:spacing w:after="120"/>
      <w:ind w:left="283"/>
    </w:pPr>
    <w:rPr>
      <w:sz w:val="16"/>
      <w:szCs w:val="16"/>
    </w:rPr>
  </w:style>
  <w:style w:type="character" w:customStyle="1" w:styleId="34">
    <w:name w:val="Основной текст с отступом 3 Знак"/>
    <w:link w:val="33"/>
    <w:rsid w:val="00F64098"/>
    <w:rPr>
      <w:sz w:val="16"/>
      <w:szCs w:val="16"/>
    </w:rPr>
  </w:style>
  <w:style w:type="character" w:customStyle="1" w:styleId="ac">
    <w:name w:val="Основной текст Знак"/>
    <w:link w:val="ab"/>
    <w:uiPriority w:val="99"/>
    <w:rsid w:val="00C60458"/>
    <w:rPr>
      <w:sz w:val="28"/>
    </w:rPr>
  </w:style>
  <w:style w:type="paragraph" w:styleId="afb">
    <w:name w:val="List"/>
    <w:basedOn w:val="a2"/>
    <w:rsid w:val="00C60458"/>
    <w:pPr>
      <w:ind w:left="283" w:hanging="283"/>
    </w:pPr>
    <w:rPr>
      <w:sz w:val="28"/>
      <w:szCs w:val="20"/>
    </w:rPr>
  </w:style>
  <w:style w:type="character" w:customStyle="1" w:styleId="a8">
    <w:name w:val="Верхний колонтитул Знак"/>
    <w:link w:val="a7"/>
    <w:uiPriority w:val="99"/>
    <w:rsid w:val="00C60458"/>
    <w:rPr>
      <w:sz w:val="28"/>
    </w:rPr>
  </w:style>
  <w:style w:type="paragraph" w:customStyle="1" w:styleId="Default">
    <w:name w:val="Default"/>
    <w:rsid w:val="001C57A3"/>
    <w:pPr>
      <w:autoSpaceDE w:val="0"/>
      <w:autoSpaceDN w:val="0"/>
      <w:adjustRightInd w:val="0"/>
    </w:pPr>
    <w:rPr>
      <w:rFonts w:ascii="Arial" w:hAnsi="Arial" w:cs="Arial"/>
      <w:color w:val="000000"/>
      <w:sz w:val="24"/>
      <w:szCs w:val="24"/>
    </w:rPr>
  </w:style>
  <w:style w:type="paragraph" w:styleId="afc">
    <w:name w:val="Normal (Web)"/>
    <w:basedOn w:val="a2"/>
    <w:uiPriority w:val="99"/>
    <w:rsid w:val="00D6670E"/>
    <w:pPr>
      <w:spacing w:before="100" w:beforeAutospacing="1" w:after="100" w:afterAutospacing="1"/>
    </w:pPr>
  </w:style>
  <w:style w:type="paragraph" w:styleId="afd">
    <w:name w:val="TOC Heading"/>
    <w:basedOn w:val="1"/>
    <w:next w:val="a2"/>
    <w:uiPriority w:val="39"/>
    <w:unhideWhenUsed/>
    <w:qFormat/>
    <w:rsid w:val="00C70A8A"/>
    <w:pPr>
      <w:keepLines/>
      <w:spacing w:before="0" w:after="0"/>
      <w:jc w:val="center"/>
      <w:outlineLvl w:val="9"/>
    </w:pPr>
    <w:rPr>
      <w:rFonts w:ascii="Times New Roman" w:hAnsi="Times New Roman" w:cs="Times New Roman"/>
      <w:bCs w:val="0"/>
      <w:kern w:val="0"/>
      <w:sz w:val="24"/>
    </w:rPr>
  </w:style>
  <w:style w:type="paragraph" w:customStyle="1" w:styleId="formattext">
    <w:name w:val="formattext"/>
    <w:basedOn w:val="a2"/>
    <w:rsid w:val="00D12561"/>
    <w:pPr>
      <w:spacing w:before="100" w:beforeAutospacing="1" w:after="100" w:afterAutospacing="1"/>
    </w:pPr>
  </w:style>
  <w:style w:type="paragraph" w:customStyle="1" w:styleId="afe">
    <w:name w:val="Абзац"/>
    <w:basedOn w:val="a2"/>
    <w:link w:val="aff"/>
    <w:rsid w:val="002A491E"/>
    <w:pPr>
      <w:autoSpaceDE w:val="0"/>
      <w:autoSpaceDN w:val="0"/>
      <w:adjustRightInd w:val="0"/>
      <w:spacing w:line="360" w:lineRule="auto"/>
      <w:ind w:left="113" w:right="113" w:firstLine="680"/>
    </w:pPr>
    <w:rPr>
      <w:iCs/>
      <w:color w:val="000000"/>
      <w:sz w:val="28"/>
      <w:szCs w:val="28"/>
    </w:rPr>
  </w:style>
  <w:style w:type="character" w:customStyle="1" w:styleId="aff">
    <w:name w:val="Абзац Знак"/>
    <w:link w:val="afe"/>
    <w:rsid w:val="002A491E"/>
    <w:rPr>
      <w:iCs/>
      <w:color w:val="000000"/>
      <w:sz w:val="28"/>
      <w:szCs w:val="28"/>
    </w:rPr>
  </w:style>
  <w:style w:type="character" w:customStyle="1" w:styleId="aff0">
    <w:name w:val="Основной текст + Малые прописные"/>
    <w:rsid w:val="002A491E"/>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1">
    <w:name w:val="Emphasis"/>
    <w:aliases w:val="Normal"/>
    <w:qFormat/>
    <w:rsid w:val="00856E84"/>
    <w:rPr>
      <w:rFonts w:ascii="Times New Roman" w:hAnsi="Times New Roman"/>
      <w:iCs/>
      <w:sz w:val="24"/>
    </w:rPr>
  </w:style>
  <w:style w:type="character" w:styleId="aff2">
    <w:name w:val="Strong"/>
    <w:uiPriority w:val="22"/>
    <w:rsid w:val="00856E84"/>
    <w:rPr>
      <w:b/>
      <w:bCs/>
    </w:rPr>
  </w:style>
  <w:style w:type="paragraph" w:styleId="aff3">
    <w:name w:val="Subtitle"/>
    <w:basedOn w:val="a2"/>
    <w:next w:val="a2"/>
    <w:link w:val="aff4"/>
    <w:uiPriority w:val="99"/>
    <w:rsid w:val="00C70A8A"/>
    <w:pPr>
      <w:spacing w:after="60"/>
      <w:jc w:val="center"/>
      <w:outlineLvl w:val="1"/>
    </w:pPr>
    <w:rPr>
      <w:rFonts w:ascii="Calibri Light" w:hAnsi="Calibri Light"/>
    </w:rPr>
  </w:style>
  <w:style w:type="character" w:customStyle="1" w:styleId="aff4">
    <w:name w:val="Подзаголовок Знак"/>
    <w:link w:val="aff3"/>
    <w:uiPriority w:val="99"/>
    <w:rsid w:val="00C70A8A"/>
    <w:rPr>
      <w:rFonts w:ascii="Calibri Light" w:eastAsia="Times New Roman" w:hAnsi="Calibri Light" w:cs="Times New Roman"/>
      <w:sz w:val="24"/>
      <w:szCs w:val="24"/>
    </w:rPr>
  </w:style>
  <w:style w:type="paragraph" w:customStyle="1" w:styleId="xl26">
    <w:name w:val="xl26"/>
    <w:basedOn w:val="a2"/>
    <w:rsid w:val="00AC232D"/>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41">
    <w:name w:val="toc 4"/>
    <w:basedOn w:val="a2"/>
    <w:next w:val="a2"/>
    <w:autoRedefine/>
    <w:rsid w:val="00247DE5"/>
    <w:pPr>
      <w:ind w:left="720"/>
      <w:jc w:val="left"/>
    </w:pPr>
    <w:rPr>
      <w:rFonts w:ascii="Calibri" w:hAnsi="Calibri" w:cs="Calibri"/>
      <w:sz w:val="20"/>
      <w:szCs w:val="20"/>
    </w:rPr>
  </w:style>
  <w:style w:type="paragraph" w:styleId="51">
    <w:name w:val="toc 5"/>
    <w:basedOn w:val="a2"/>
    <w:next w:val="a2"/>
    <w:autoRedefine/>
    <w:rsid w:val="00247DE5"/>
    <w:pPr>
      <w:ind w:left="960"/>
      <w:jc w:val="left"/>
    </w:pPr>
    <w:rPr>
      <w:rFonts w:ascii="Calibri" w:hAnsi="Calibri" w:cs="Calibri"/>
      <w:sz w:val="20"/>
      <w:szCs w:val="20"/>
    </w:rPr>
  </w:style>
  <w:style w:type="paragraph" w:styleId="6">
    <w:name w:val="toc 6"/>
    <w:basedOn w:val="a2"/>
    <w:next w:val="a2"/>
    <w:autoRedefine/>
    <w:rsid w:val="00247DE5"/>
    <w:pPr>
      <w:ind w:left="1200"/>
      <w:jc w:val="left"/>
    </w:pPr>
    <w:rPr>
      <w:rFonts w:ascii="Calibri" w:hAnsi="Calibri" w:cs="Calibri"/>
      <w:sz w:val="20"/>
      <w:szCs w:val="20"/>
    </w:rPr>
  </w:style>
  <w:style w:type="paragraph" w:styleId="71">
    <w:name w:val="toc 7"/>
    <w:basedOn w:val="a2"/>
    <w:next w:val="a2"/>
    <w:autoRedefine/>
    <w:rsid w:val="00247DE5"/>
    <w:pPr>
      <w:ind w:left="1440"/>
      <w:jc w:val="left"/>
    </w:pPr>
    <w:rPr>
      <w:rFonts w:ascii="Calibri" w:hAnsi="Calibri" w:cs="Calibri"/>
      <w:sz w:val="20"/>
      <w:szCs w:val="20"/>
    </w:rPr>
  </w:style>
  <w:style w:type="paragraph" w:styleId="8">
    <w:name w:val="toc 8"/>
    <w:basedOn w:val="a2"/>
    <w:next w:val="a2"/>
    <w:autoRedefine/>
    <w:rsid w:val="00247DE5"/>
    <w:pPr>
      <w:ind w:left="1680"/>
      <w:jc w:val="left"/>
    </w:pPr>
    <w:rPr>
      <w:rFonts w:ascii="Calibri" w:hAnsi="Calibri" w:cs="Calibri"/>
      <w:sz w:val="20"/>
      <w:szCs w:val="20"/>
    </w:rPr>
  </w:style>
  <w:style w:type="paragraph" w:styleId="9">
    <w:name w:val="toc 9"/>
    <w:basedOn w:val="a2"/>
    <w:next w:val="a2"/>
    <w:autoRedefine/>
    <w:rsid w:val="00247DE5"/>
    <w:pPr>
      <w:ind w:left="1920"/>
      <w:jc w:val="left"/>
    </w:pPr>
    <w:rPr>
      <w:rFonts w:ascii="Calibri" w:hAnsi="Calibri" w:cs="Calibri"/>
      <w:sz w:val="20"/>
      <w:szCs w:val="20"/>
    </w:rPr>
  </w:style>
  <w:style w:type="character" w:customStyle="1" w:styleId="50">
    <w:name w:val="Заголовок 5 Знак"/>
    <w:link w:val="5"/>
    <w:rsid w:val="002278CA"/>
    <w:rPr>
      <w:b/>
      <w:bCs/>
      <w:i/>
      <w:iCs/>
      <w:sz w:val="26"/>
      <w:szCs w:val="26"/>
    </w:rPr>
  </w:style>
  <w:style w:type="character" w:customStyle="1" w:styleId="70">
    <w:name w:val="Заголовок 7 Знак"/>
    <w:link w:val="7"/>
    <w:rsid w:val="002278CA"/>
    <w:rPr>
      <w:sz w:val="24"/>
      <w:szCs w:val="24"/>
    </w:rPr>
  </w:style>
  <w:style w:type="paragraph" w:customStyle="1" w:styleId="xl43">
    <w:name w:val="xl43"/>
    <w:basedOn w:val="a2"/>
    <w:rsid w:val="002278CA"/>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5">
    <w:name w:val="Знак"/>
    <w:basedOn w:val="a2"/>
    <w:rsid w:val="002278CA"/>
    <w:pPr>
      <w:tabs>
        <w:tab w:val="left" w:pos="2160"/>
      </w:tabs>
      <w:spacing w:before="120" w:line="240" w:lineRule="exact"/>
      <w:ind w:firstLine="0"/>
    </w:pPr>
    <w:rPr>
      <w:noProof/>
      <w:lang w:val="en-US"/>
    </w:rPr>
  </w:style>
  <w:style w:type="paragraph" w:styleId="22">
    <w:name w:val="Body Text Indent 2"/>
    <w:basedOn w:val="a2"/>
    <w:link w:val="23"/>
    <w:uiPriority w:val="99"/>
    <w:rsid w:val="002278CA"/>
    <w:pPr>
      <w:spacing w:line="360" w:lineRule="auto"/>
      <w:ind w:left="900" w:firstLine="0"/>
      <w:jc w:val="left"/>
    </w:pPr>
    <w:rPr>
      <w:rFonts w:ascii="Tahoma" w:hAnsi="Tahoma"/>
    </w:rPr>
  </w:style>
  <w:style w:type="character" w:customStyle="1" w:styleId="23">
    <w:name w:val="Основной текст с отступом 2 Знак"/>
    <w:link w:val="22"/>
    <w:uiPriority w:val="99"/>
    <w:rsid w:val="002278CA"/>
    <w:rPr>
      <w:rFonts w:ascii="Tahoma" w:hAnsi="Tahoma" w:cs="Tahoma"/>
      <w:sz w:val="24"/>
      <w:szCs w:val="24"/>
    </w:rPr>
  </w:style>
  <w:style w:type="paragraph" w:customStyle="1" w:styleId="13">
    <w:name w:val="Абзац списка1"/>
    <w:basedOn w:val="a2"/>
    <w:rsid w:val="002278CA"/>
    <w:pPr>
      <w:ind w:left="720" w:firstLine="0"/>
      <w:contextualSpacing/>
      <w:jc w:val="left"/>
    </w:pPr>
    <w:rPr>
      <w:rFonts w:eastAsia="Calibri"/>
    </w:rPr>
  </w:style>
  <w:style w:type="character" w:styleId="aff6">
    <w:name w:val="line number"/>
    <w:basedOn w:val="a3"/>
    <w:rsid w:val="002278CA"/>
  </w:style>
  <w:style w:type="table" w:styleId="-1">
    <w:name w:val="Table Web 1"/>
    <w:basedOn w:val="a4"/>
    <w:rsid w:val="002278C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2278C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Subtle 1"/>
    <w:basedOn w:val="a4"/>
    <w:rsid w:val="002278C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4"/>
    <w:rsid w:val="002278C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Elegant"/>
    <w:basedOn w:val="a4"/>
    <w:rsid w:val="002278C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2278CA"/>
    <w:pPr>
      <w:spacing w:before="0" w:after="0"/>
      <w:ind w:left="770" w:firstLine="0"/>
      <w:jc w:val="left"/>
    </w:pPr>
    <w:rPr>
      <w:rFonts w:ascii="Tahoma" w:hAnsi="Tahoma" w:cs="Times New Roman"/>
      <w:bCs w:val="0"/>
      <w:i w:val="0"/>
      <w:iCs w:val="0"/>
      <w:sz w:val="22"/>
      <w:szCs w:val="20"/>
    </w:rPr>
  </w:style>
  <w:style w:type="character" w:styleId="aff8">
    <w:name w:val="FollowedHyperlink"/>
    <w:unhideWhenUsed/>
    <w:rsid w:val="002278CA"/>
    <w:rPr>
      <w:color w:val="800080"/>
      <w:u w:val="single"/>
    </w:rPr>
  </w:style>
  <w:style w:type="paragraph" w:customStyle="1" w:styleId="xl24">
    <w:name w:val="xl24"/>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2"/>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numbering" w:customStyle="1" w:styleId="15">
    <w:name w:val="Нет списка1"/>
    <w:next w:val="a5"/>
    <w:semiHidden/>
    <w:rsid w:val="002278CA"/>
  </w:style>
  <w:style w:type="paragraph" w:customStyle="1" w:styleId="ConsNormal">
    <w:name w:val="ConsNormal"/>
    <w:rsid w:val="002278CA"/>
    <w:pPr>
      <w:widowControl w:val="0"/>
      <w:overflowPunct w:val="0"/>
      <w:autoSpaceDE w:val="0"/>
      <w:autoSpaceDN w:val="0"/>
      <w:adjustRightInd w:val="0"/>
      <w:ind w:firstLine="720"/>
    </w:pPr>
    <w:rPr>
      <w:rFonts w:ascii="Arial" w:hAnsi="Arial"/>
    </w:rPr>
  </w:style>
  <w:style w:type="paragraph" w:styleId="25">
    <w:name w:val="Body Text 2"/>
    <w:basedOn w:val="a2"/>
    <w:link w:val="26"/>
    <w:rsid w:val="002278CA"/>
    <w:pPr>
      <w:spacing w:after="120" w:line="480" w:lineRule="auto"/>
      <w:ind w:firstLine="0"/>
      <w:jc w:val="left"/>
    </w:pPr>
  </w:style>
  <w:style w:type="character" w:customStyle="1" w:styleId="26">
    <w:name w:val="Основной текст 2 Знак"/>
    <w:link w:val="25"/>
    <w:rsid w:val="002278CA"/>
    <w:rPr>
      <w:sz w:val="24"/>
      <w:szCs w:val="24"/>
    </w:rPr>
  </w:style>
  <w:style w:type="paragraph" w:customStyle="1" w:styleId="aff9">
    <w:name w:val="основной текст"/>
    <w:basedOn w:val="a2"/>
    <w:link w:val="affa"/>
    <w:rsid w:val="003A11E0"/>
    <w:pPr>
      <w:tabs>
        <w:tab w:val="left" w:pos="567"/>
        <w:tab w:val="left" w:pos="1701"/>
      </w:tabs>
      <w:spacing w:line="288" w:lineRule="auto"/>
      <w:ind w:firstLine="851"/>
    </w:pPr>
  </w:style>
  <w:style w:type="character" w:customStyle="1" w:styleId="affa">
    <w:name w:val="основной текст Знак"/>
    <w:link w:val="aff9"/>
    <w:rsid w:val="003A11E0"/>
    <w:rPr>
      <w:sz w:val="24"/>
      <w:szCs w:val="24"/>
    </w:rPr>
  </w:style>
  <w:style w:type="character" w:styleId="HTML">
    <w:name w:val="HTML Code"/>
    <w:uiPriority w:val="99"/>
    <w:unhideWhenUsed/>
    <w:rsid w:val="002337C1"/>
    <w:rPr>
      <w:rFonts w:ascii="Courier New" w:eastAsia="Times New Roman" w:hAnsi="Courier New" w:cs="Courier New"/>
      <w:sz w:val="20"/>
      <w:szCs w:val="20"/>
    </w:rPr>
  </w:style>
  <w:style w:type="paragraph" w:customStyle="1" w:styleId="affb">
    <w:name w:val="ГП_Обычный"/>
    <w:link w:val="affc"/>
    <w:qFormat/>
    <w:rsid w:val="00E30DCC"/>
    <w:pPr>
      <w:ind w:firstLine="709"/>
      <w:contextualSpacing/>
      <w:jc w:val="both"/>
    </w:pPr>
    <w:rPr>
      <w:sz w:val="24"/>
      <w:szCs w:val="24"/>
    </w:rPr>
  </w:style>
  <w:style w:type="character" w:customStyle="1" w:styleId="affc">
    <w:name w:val="ГП_Обычный Знак"/>
    <w:link w:val="affb"/>
    <w:rsid w:val="00E30DCC"/>
    <w:rPr>
      <w:sz w:val="24"/>
      <w:szCs w:val="24"/>
      <w:lang w:bidi="ar-SA"/>
    </w:rPr>
  </w:style>
  <w:style w:type="character" w:customStyle="1" w:styleId="af0">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
    <w:uiPriority w:val="35"/>
    <w:rsid w:val="0077035E"/>
    <w:rPr>
      <w:b/>
      <w:sz w:val="28"/>
    </w:rPr>
  </w:style>
  <w:style w:type="table" w:styleId="27">
    <w:name w:val="Table Simple 2"/>
    <w:basedOn w:val="a4"/>
    <w:rsid w:val="008C4B8E"/>
    <w:pPr>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uiPriority w:val="99"/>
    <w:rsid w:val="006354CB"/>
    <w:rPr>
      <w:rFonts w:cs="Times New Roman"/>
    </w:rPr>
  </w:style>
  <w:style w:type="table" w:styleId="35">
    <w:name w:val="Table Simple 3"/>
    <w:basedOn w:val="a4"/>
    <w:rsid w:val="00830DCD"/>
    <w:pPr>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d">
    <w:name w:val="Table Theme"/>
    <w:basedOn w:val="a4"/>
    <w:rsid w:val="00750CEC"/>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ГП_Маркированный"/>
    <w:rsid w:val="00710275"/>
    <w:pPr>
      <w:numPr>
        <w:numId w:val="1"/>
      </w:numPr>
      <w:spacing w:after="120"/>
      <w:contextualSpacing/>
      <w:jc w:val="both"/>
    </w:pPr>
    <w:rPr>
      <w:rFonts w:ascii="PT Sans" w:hAnsi="PT Sans" w:cs="Arial"/>
      <w:sz w:val="24"/>
      <w:szCs w:val="24"/>
    </w:rPr>
  </w:style>
  <w:style w:type="paragraph" w:customStyle="1" w:styleId="ConsPlusNormal">
    <w:name w:val="ConsPlusNormal"/>
    <w:link w:val="ConsPlusNormal0"/>
    <w:rsid w:val="003075CE"/>
    <w:pPr>
      <w:widowControl w:val="0"/>
      <w:autoSpaceDE w:val="0"/>
      <w:autoSpaceDN w:val="0"/>
      <w:adjustRightInd w:val="0"/>
      <w:ind w:firstLine="720"/>
    </w:pPr>
    <w:rPr>
      <w:rFonts w:ascii="Arial" w:hAnsi="Arial" w:cs="Arial"/>
    </w:rPr>
  </w:style>
  <w:style w:type="paragraph" w:customStyle="1" w:styleId="a1">
    <w:name w:val="Маркированный_список"/>
    <w:basedOn w:val="a2"/>
    <w:link w:val="affe"/>
    <w:rsid w:val="00330971"/>
    <w:pPr>
      <w:numPr>
        <w:numId w:val="2"/>
      </w:numPr>
      <w:tabs>
        <w:tab w:val="left" w:pos="-284"/>
      </w:tabs>
      <w:spacing w:line="288" w:lineRule="auto"/>
      <w:ind w:right="170"/>
    </w:pPr>
    <w:rPr>
      <w:szCs w:val="20"/>
    </w:rPr>
  </w:style>
  <w:style w:type="character" w:customStyle="1" w:styleId="affe">
    <w:name w:val="Маркированный_список Знак"/>
    <w:link w:val="a1"/>
    <w:rsid w:val="00330971"/>
    <w:rPr>
      <w:sz w:val="24"/>
    </w:rPr>
  </w:style>
  <w:style w:type="character" w:customStyle="1" w:styleId="30">
    <w:name w:val="Заголовок 3 Знак"/>
    <w:link w:val="3"/>
    <w:rsid w:val="006C0804"/>
    <w:rPr>
      <w:rFonts w:ascii="Cambria" w:hAnsi="Cambria"/>
      <w:b/>
      <w:bCs/>
      <w:color w:val="4F81BD"/>
      <w:sz w:val="24"/>
      <w:szCs w:val="24"/>
    </w:rPr>
  </w:style>
  <w:style w:type="paragraph" w:customStyle="1" w:styleId="21360">
    <w:name w:val="Стиль Заголовок 2 + Слева:  136 см"/>
    <w:basedOn w:val="2"/>
    <w:rsid w:val="006C0804"/>
    <w:pPr>
      <w:spacing w:before="0" w:after="0"/>
      <w:ind w:left="770" w:firstLine="0"/>
      <w:jc w:val="left"/>
    </w:pPr>
    <w:rPr>
      <w:rFonts w:ascii="Tahoma" w:hAnsi="Tahoma" w:cs="Times New Roman"/>
      <w:i w:val="0"/>
      <w:iCs w:val="0"/>
      <w:sz w:val="22"/>
      <w:szCs w:val="20"/>
    </w:rPr>
  </w:style>
  <w:style w:type="paragraph" w:styleId="36">
    <w:name w:val="Body Text 3"/>
    <w:basedOn w:val="a2"/>
    <w:link w:val="37"/>
    <w:rsid w:val="006C0804"/>
    <w:pPr>
      <w:widowControl w:val="0"/>
      <w:overflowPunct w:val="0"/>
      <w:autoSpaceDE w:val="0"/>
      <w:autoSpaceDN w:val="0"/>
      <w:adjustRightInd w:val="0"/>
      <w:ind w:firstLine="0"/>
      <w:textAlignment w:val="baseline"/>
    </w:pPr>
    <w:rPr>
      <w:rFonts w:eastAsia="Calibri"/>
      <w:b/>
      <w:sz w:val="28"/>
      <w:szCs w:val="20"/>
    </w:rPr>
  </w:style>
  <w:style w:type="character" w:customStyle="1" w:styleId="37">
    <w:name w:val="Основной текст 3 Знак"/>
    <w:link w:val="36"/>
    <w:rsid w:val="006C0804"/>
    <w:rPr>
      <w:rFonts w:eastAsia="Calibri"/>
      <w:b/>
      <w:sz w:val="28"/>
    </w:rPr>
  </w:style>
  <w:style w:type="paragraph" w:customStyle="1" w:styleId="28">
    <w:name w:val="Знак Знак Знак2 Знак Знак Знак Знак Знак Знак Знак Знак Знак Знак Знак Знак Знак"/>
    <w:basedOn w:val="a2"/>
    <w:semiHidden/>
    <w:rsid w:val="006C0804"/>
    <w:pPr>
      <w:widowControl w:val="0"/>
      <w:adjustRightInd w:val="0"/>
      <w:spacing w:after="160" w:line="240" w:lineRule="exact"/>
      <w:ind w:firstLine="0"/>
      <w:jc w:val="right"/>
    </w:pPr>
    <w:rPr>
      <w:sz w:val="20"/>
      <w:szCs w:val="20"/>
      <w:lang w:val="en-GB" w:eastAsia="en-US"/>
    </w:rPr>
  </w:style>
  <w:style w:type="character" w:customStyle="1" w:styleId="16">
    <w:name w:val="Знак Знак1"/>
    <w:rsid w:val="006C0804"/>
    <w:rPr>
      <w:rFonts w:cs="Times New Roman"/>
      <w:sz w:val="24"/>
      <w:szCs w:val="24"/>
      <w:lang w:val="ru-RU" w:eastAsia="ru-RU" w:bidi="ar-SA"/>
    </w:rPr>
  </w:style>
  <w:style w:type="character" w:customStyle="1" w:styleId="17">
    <w:name w:val="Основной текст Знак1"/>
    <w:locked/>
    <w:rsid w:val="006C0804"/>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6C0804"/>
    <w:rPr>
      <w:rFonts w:ascii="Times New Roman" w:hAnsi="Times New Roman" w:cs="Times New Roman"/>
      <w:sz w:val="24"/>
      <w:szCs w:val="24"/>
    </w:rPr>
  </w:style>
  <w:style w:type="character" w:customStyle="1" w:styleId="HeaderChar">
    <w:name w:val="Header Char"/>
    <w:semiHidden/>
    <w:locked/>
    <w:rsid w:val="006C0804"/>
    <w:rPr>
      <w:rFonts w:ascii="Times New Roman" w:hAnsi="Times New Roman" w:cs="Times New Roman"/>
      <w:sz w:val="24"/>
      <w:szCs w:val="24"/>
    </w:rPr>
  </w:style>
  <w:style w:type="paragraph" w:customStyle="1" w:styleId="FR1">
    <w:name w:val="FR1"/>
    <w:rsid w:val="006C0804"/>
    <w:pPr>
      <w:widowControl w:val="0"/>
      <w:autoSpaceDE w:val="0"/>
      <w:autoSpaceDN w:val="0"/>
      <w:adjustRightInd w:val="0"/>
      <w:spacing w:before="40"/>
      <w:ind w:left="80"/>
    </w:pPr>
    <w:rPr>
      <w:rFonts w:ascii="Arial" w:eastAsia="Calibri" w:hAnsi="Arial" w:cs="Arial"/>
      <w:b/>
      <w:bCs/>
      <w:sz w:val="18"/>
      <w:szCs w:val="18"/>
    </w:rPr>
  </w:style>
  <w:style w:type="paragraph" w:customStyle="1" w:styleId="29">
    <w:name w:val="çàãîëîâîê 2"/>
    <w:basedOn w:val="a2"/>
    <w:next w:val="a2"/>
    <w:rsid w:val="006C0804"/>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8">
    <w:name w:val="çàãîëîâîê 1"/>
    <w:basedOn w:val="a2"/>
    <w:next w:val="a2"/>
    <w:rsid w:val="006C0804"/>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2"/>
    <w:rsid w:val="006C0804"/>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2">
    <w:name w:val="çàãîëîâîê 4"/>
    <w:basedOn w:val="a2"/>
    <w:next w:val="a2"/>
    <w:rsid w:val="006C0804"/>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6C0804"/>
    <w:pPr>
      <w:snapToGrid w:val="0"/>
    </w:pPr>
    <w:rPr>
      <w:rFonts w:eastAsia="Calibri"/>
    </w:rPr>
  </w:style>
  <w:style w:type="paragraph" w:customStyle="1" w:styleId="Iauiue">
    <w:name w:val="Iau?iue"/>
    <w:rsid w:val="006C0804"/>
    <w:pPr>
      <w:widowControl w:val="0"/>
      <w:overflowPunct w:val="0"/>
      <w:autoSpaceDE w:val="0"/>
      <w:autoSpaceDN w:val="0"/>
      <w:adjustRightInd w:val="0"/>
      <w:textAlignment w:val="baseline"/>
    </w:pPr>
    <w:rPr>
      <w:rFonts w:ascii="Aachen BT" w:eastAsia="Calibri" w:hAnsi="Aachen BT"/>
    </w:rPr>
  </w:style>
  <w:style w:type="paragraph" w:customStyle="1" w:styleId="13pt">
    <w:name w:val="Обычный + 13 pt"/>
    <w:aliases w:val="по ширине,Первая строка:  1,27 см"/>
    <w:basedOn w:val="a2"/>
    <w:rsid w:val="006C0804"/>
    <w:pPr>
      <w:ind w:firstLine="720"/>
    </w:pPr>
    <w:rPr>
      <w:rFonts w:eastAsia="Calibri"/>
      <w:sz w:val="26"/>
      <w:szCs w:val="26"/>
    </w:rPr>
  </w:style>
  <w:style w:type="paragraph" w:customStyle="1" w:styleId="ConsPlusNonformat">
    <w:name w:val="ConsPlusNonformat"/>
    <w:rsid w:val="006C0804"/>
    <w:pPr>
      <w:widowControl w:val="0"/>
      <w:autoSpaceDE w:val="0"/>
      <w:autoSpaceDN w:val="0"/>
      <w:adjustRightInd w:val="0"/>
    </w:pPr>
    <w:rPr>
      <w:rFonts w:ascii="Courier New" w:eastAsia="Calibri" w:hAnsi="Courier New" w:cs="Courier New"/>
    </w:rPr>
  </w:style>
  <w:style w:type="character" w:customStyle="1" w:styleId="afff">
    <w:name w:val="Буквица"/>
    <w:rsid w:val="006C0804"/>
    <w:rPr>
      <w:lang w:val="ru-RU"/>
    </w:rPr>
  </w:style>
  <w:style w:type="paragraph" w:styleId="afff0">
    <w:name w:val="Plain Text"/>
    <w:basedOn w:val="a2"/>
    <w:link w:val="afff1"/>
    <w:rsid w:val="006C0804"/>
    <w:pPr>
      <w:ind w:firstLine="0"/>
      <w:jc w:val="left"/>
    </w:pPr>
    <w:rPr>
      <w:rFonts w:ascii="Courier New" w:hAnsi="Courier New"/>
      <w:color w:val="000000"/>
      <w:kern w:val="16"/>
      <w:sz w:val="20"/>
      <w:szCs w:val="20"/>
    </w:rPr>
  </w:style>
  <w:style w:type="character" w:customStyle="1" w:styleId="afff1">
    <w:name w:val="Текст Знак"/>
    <w:link w:val="afff0"/>
    <w:rsid w:val="006C0804"/>
    <w:rPr>
      <w:rFonts w:ascii="Courier New" w:hAnsi="Courier New" w:cs="Courier New"/>
      <w:color w:val="000000"/>
      <w:kern w:val="16"/>
    </w:rPr>
  </w:style>
  <w:style w:type="paragraph" w:customStyle="1" w:styleId="afff2">
    <w:name w:val="Знак"/>
    <w:basedOn w:val="a2"/>
    <w:rsid w:val="006C0804"/>
    <w:pPr>
      <w:tabs>
        <w:tab w:val="left" w:pos="2160"/>
      </w:tabs>
      <w:spacing w:before="120" w:line="240" w:lineRule="exact"/>
      <w:ind w:firstLine="0"/>
    </w:pPr>
    <w:rPr>
      <w:rFonts w:eastAsia="Calibri"/>
      <w:noProof/>
      <w:lang w:val="en-US"/>
    </w:rPr>
  </w:style>
  <w:style w:type="character" w:customStyle="1" w:styleId="43">
    <w:name w:val="Знак Знак4"/>
    <w:rsid w:val="006C0804"/>
    <w:rPr>
      <w:rFonts w:ascii="Tahoma" w:hAnsi="Tahoma" w:cs="Tahoma"/>
      <w:sz w:val="24"/>
      <w:szCs w:val="24"/>
      <w:lang w:val="ru-RU" w:eastAsia="ru-RU" w:bidi="ar-SA"/>
    </w:rPr>
  </w:style>
  <w:style w:type="character" w:customStyle="1" w:styleId="52">
    <w:name w:val="Знак Знак5"/>
    <w:rsid w:val="006C0804"/>
    <w:rPr>
      <w:rFonts w:ascii="Tahoma" w:hAnsi="Tahoma" w:cs="Tahoma"/>
      <w:b/>
      <w:bCs/>
      <w:sz w:val="28"/>
      <w:szCs w:val="28"/>
      <w:lang w:val="ru-RU" w:eastAsia="ru-RU" w:bidi="ar-SA"/>
    </w:rPr>
  </w:style>
  <w:style w:type="character" w:customStyle="1" w:styleId="110">
    <w:name w:val="Знак Знак11"/>
    <w:rsid w:val="006C0804"/>
    <w:rPr>
      <w:rFonts w:cs="Times New Roman"/>
      <w:sz w:val="24"/>
      <w:szCs w:val="24"/>
    </w:rPr>
  </w:style>
  <w:style w:type="character" w:customStyle="1" w:styleId="afff3">
    <w:name w:val="Знак Знак"/>
    <w:rsid w:val="006C0804"/>
    <w:rPr>
      <w:rFonts w:ascii="Tahoma" w:hAnsi="Tahoma" w:cs="Tahoma"/>
      <w:sz w:val="16"/>
      <w:szCs w:val="16"/>
    </w:rPr>
  </w:style>
  <w:style w:type="character" w:customStyle="1" w:styleId="90">
    <w:name w:val="Знак Знак9"/>
    <w:rsid w:val="006C0804"/>
    <w:rPr>
      <w:rFonts w:ascii="Tahoma" w:hAnsi="Tahoma" w:cs="Tahoma"/>
      <w:b/>
      <w:bCs/>
      <w:sz w:val="22"/>
      <w:szCs w:val="28"/>
      <w:lang w:val="ru-RU" w:eastAsia="ru-RU" w:bidi="ar-SA"/>
    </w:rPr>
  </w:style>
  <w:style w:type="character" w:customStyle="1" w:styleId="mail-message-sender-email">
    <w:name w:val="mail-message-sender-email"/>
    <w:basedOn w:val="a3"/>
    <w:rsid w:val="00717685"/>
  </w:style>
  <w:style w:type="character" w:customStyle="1" w:styleId="40">
    <w:name w:val="Заголовок 4 Знак"/>
    <w:link w:val="4"/>
    <w:rsid w:val="0069109A"/>
    <w:rPr>
      <w:rFonts w:ascii="Calibri" w:hAnsi="Calibri"/>
      <w:b/>
      <w:bCs/>
      <w:szCs w:val="28"/>
    </w:rPr>
  </w:style>
  <w:style w:type="character" w:customStyle="1" w:styleId="blk">
    <w:name w:val="blk"/>
    <w:basedOn w:val="a3"/>
    <w:rsid w:val="007015A0"/>
  </w:style>
  <w:style w:type="paragraph" w:styleId="afff4">
    <w:name w:val="No Spacing"/>
    <w:uiPriority w:val="1"/>
    <w:rsid w:val="00B2522B"/>
    <w:pPr>
      <w:suppressAutoHyphens/>
    </w:pPr>
    <w:rPr>
      <w:rFonts w:ascii="Calibri" w:eastAsia="Arial" w:hAnsi="Calibri"/>
      <w:sz w:val="22"/>
      <w:szCs w:val="22"/>
      <w:lang w:eastAsia="ar-SA"/>
    </w:rPr>
  </w:style>
  <w:style w:type="character" w:customStyle="1" w:styleId="afff5">
    <w:name w:val="Основной текст_"/>
    <w:link w:val="19"/>
    <w:rsid w:val="00A125AD"/>
    <w:rPr>
      <w:sz w:val="28"/>
      <w:szCs w:val="28"/>
      <w:shd w:val="clear" w:color="auto" w:fill="FFFFFF"/>
    </w:rPr>
  </w:style>
  <w:style w:type="paragraph" w:customStyle="1" w:styleId="19">
    <w:name w:val="Основной текст1"/>
    <w:basedOn w:val="a2"/>
    <w:link w:val="afff5"/>
    <w:rsid w:val="00A125AD"/>
    <w:pPr>
      <w:widowControl w:val="0"/>
      <w:shd w:val="clear" w:color="auto" w:fill="FFFFFF"/>
      <w:spacing w:line="360" w:lineRule="auto"/>
      <w:ind w:firstLine="400"/>
    </w:pPr>
    <w:rPr>
      <w:sz w:val="28"/>
      <w:szCs w:val="28"/>
    </w:rPr>
  </w:style>
  <w:style w:type="character" w:customStyle="1" w:styleId="afff6">
    <w:name w:val="Другое_"/>
    <w:link w:val="afff7"/>
    <w:rsid w:val="00A125AD"/>
    <w:rPr>
      <w:sz w:val="28"/>
      <w:szCs w:val="28"/>
      <w:shd w:val="clear" w:color="auto" w:fill="FFFFFF"/>
    </w:rPr>
  </w:style>
  <w:style w:type="paragraph" w:customStyle="1" w:styleId="afff7">
    <w:name w:val="Другое"/>
    <w:basedOn w:val="a2"/>
    <w:link w:val="afff6"/>
    <w:rsid w:val="00A125AD"/>
    <w:pPr>
      <w:widowControl w:val="0"/>
      <w:shd w:val="clear" w:color="auto" w:fill="FFFFFF"/>
      <w:spacing w:line="360" w:lineRule="auto"/>
      <w:ind w:firstLine="400"/>
    </w:pPr>
    <w:rPr>
      <w:sz w:val="28"/>
      <w:szCs w:val="28"/>
    </w:rPr>
  </w:style>
  <w:style w:type="character" w:customStyle="1" w:styleId="afff8">
    <w:name w:val="Подпись к таблице_"/>
    <w:link w:val="afff9"/>
    <w:rsid w:val="00A125AD"/>
    <w:rPr>
      <w:sz w:val="28"/>
      <w:szCs w:val="28"/>
      <w:shd w:val="clear" w:color="auto" w:fill="FFFFFF"/>
    </w:rPr>
  </w:style>
  <w:style w:type="paragraph" w:customStyle="1" w:styleId="afff9">
    <w:name w:val="Подпись к таблице"/>
    <w:basedOn w:val="a2"/>
    <w:link w:val="afff8"/>
    <w:rsid w:val="00A125AD"/>
    <w:pPr>
      <w:widowControl w:val="0"/>
      <w:shd w:val="clear" w:color="auto" w:fill="FFFFFF"/>
      <w:spacing w:line="276" w:lineRule="auto"/>
      <w:ind w:left="6760" w:hanging="3380"/>
      <w:jc w:val="left"/>
    </w:pPr>
    <w:rPr>
      <w:sz w:val="28"/>
      <w:szCs w:val="28"/>
    </w:rPr>
  </w:style>
  <w:style w:type="paragraph" w:customStyle="1" w:styleId="afffa">
    <w:name w:val="Заголовок документа"/>
    <w:basedOn w:val="a2"/>
    <w:rsid w:val="000A2088"/>
    <w:pPr>
      <w:spacing w:before="240" w:line="360" w:lineRule="auto"/>
      <w:ind w:right="5385" w:firstLine="0"/>
    </w:pPr>
    <w:rPr>
      <w:rFonts w:ascii="Arial" w:hAnsi="Arial"/>
      <w:szCs w:val="20"/>
    </w:rPr>
  </w:style>
  <w:style w:type="character" w:customStyle="1" w:styleId="2a">
    <w:name w:val="Колонтитул (2)_"/>
    <w:link w:val="2b"/>
    <w:rsid w:val="000A2088"/>
    <w:rPr>
      <w:shd w:val="clear" w:color="auto" w:fill="FFFFFF"/>
    </w:rPr>
  </w:style>
  <w:style w:type="paragraph" w:customStyle="1" w:styleId="2b">
    <w:name w:val="Колонтитул (2)"/>
    <w:basedOn w:val="a2"/>
    <w:link w:val="2a"/>
    <w:rsid w:val="000A2088"/>
    <w:pPr>
      <w:widowControl w:val="0"/>
      <w:shd w:val="clear" w:color="auto" w:fill="FFFFFF"/>
      <w:ind w:firstLine="0"/>
      <w:jc w:val="left"/>
    </w:pPr>
    <w:rPr>
      <w:sz w:val="20"/>
      <w:szCs w:val="20"/>
    </w:rPr>
  </w:style>
  <w:style w:type="paragraph" w:customStyle="1" w:styleId="afffb">
    <w:name w:val="ОСНОВНОЙ_ТЕКСТ"/>
    <w:basedOn w:val="a2"/>
    <w:link w:val="afffc"/>
    <w:rsid w:val="006D30C3"/>
    <w:pPr>
      <w:tabs>
        <w:tab w:val="left" w:pos="567"/>
        <w:tab w:val="left" w:pos="1701"/>
      </w:tabs>
      <w:spacing w:line="288" w:lineRule="auto"/>
      <w:ind w:firstLine="851"/>
    </w:pPr>
  </w:style>
  <w:style w:type="character" w:customStyle="1" w:styleId="afffc">
    <w:name w:val="ОСНОВНОЙ_ТЕКСТ Знак"/>
    <w:link w:val="afffb"/>
    <w:rsid w:val="006D30C3"/>
    <w:rPr>
      <w:sz w:val="24"/>
      <w:szCs w:val="24"/>
    </w:rPr>
  </w:style>
  <w:style w:type="paragraph" w:customStyle="1" w:styleId="afffd">
    <w:name w:val="название таблицы"/>
    <w:basedOn w:val="a2"/>
    <w:link w:val="afffe"/>
    <w:rsid w:val="006D30C3"/>
    <w:pPr>
      <w:keepNext/>
      <w:spacing w:before="60" w:after="60"/>
      <w:ind w:firstLine="0"/>
      <w:jc w:val="left"/>
    </w:pPr>
    <w:rPr>
      <w:rFonts w:ascii="Arial" w:hAnsi="Arial"/>
      <w:b/>
      <w:bCs/>
      <w:sz w:val="20"/>
      <w:szCs w:val="20"/>
    </w:rPr>
  </w:style>
  <w:style w:type="character" w:customStyle="1" w:styleId="afffe">
    <w:name w:val="название таблицы Знак"/>
    <w:link w:val="afffd"/>
    <w:locked/>
    <w:rsid w:val="006D30C3"/>
    <w:rPr>
      <w:rFonts w:ascii="Arial" w:hAnsi="Arial"/>
      <w:b/>
      <w:bCs/>
    </w:rPr>
  </w:style>
  <w:style w:type="paragraph" w:styleId="HTML0">
    <w:name w:val="HTML Preformatted"/>
    <w:basedOn w:val="a2"/>
    <w:link w:val="HTML1"/>
    <w:uiPriority w:val="99"/>
    <w:unhideWhenUsed/>
    <w:rsid w:val="00D02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3"/>
    <w:link w:val="HTML0"/>
    <w:uiPriority w:val="99"/>
    <w:rsid w:val="00D02691"/>
    <w:rPr>
      <w:rFonts w:ascii="Courier New" w:hAnsi="Courier New" w:cs="Courier New"/>
    </w:rPr>
  </w:style>
  <w:style w:type="paragraph" w:customStyle="1" w:styleId="ConsPlusTitle">
    <w:name w:val="ConsPlusTitle"/>
    <w:rsid w:val="003139C9"/>
    <w:pPr>
      <w:widowControl w:val="0"/>
      <w:autoSpaceDE w:val="0"/>
      <w:autoSpaceDN w:val="0"/>
    </w:pPr>
    <w:rPr>
      <w:b/>
      <w:sz w:val="24"/>
    </w:rPr>
  </w:style>
  <w:style w:type="paragraph" w:customStyle="1" w:styleId="affff">
    <w:name w:val="А.Оборотка"/>
    <w:basedOn w:val="a2"/>
    <w:rsid w:val="00927754"/>
    <w:pPr>
      <w:tabs>
        <w:tab w:val="right" w:pos="9638"/>
      </w:tabs>
      <w:spacing w:after="240"/>
      <w:ind w:firstLine="0"/>
      <w:jc w:val="left"/>
    </w:pPr>
    <w:rPr>
      <w:rFonts w:ascii="Arial" w:hAnsi="Arial"/>
      <w:szCs w:val="20"/>
    </w:rPr>
  </w:style>
  <w:style w:type="character" w:customStyle="1" w:styleId="2c">
    <w:name w:val="Заголовок №2_"/>
    <w:link w:val="2d"/>
    <w:rsid w:val="00927754"/>
    <w:rPr>
      <w:sz w:val="28"/>
      <w:szCs w:val="28"/>
      <w:shd w:val="clear" w:color="auto" w:fill="FFFFFF"/>
    </w:rPr>
  </w:style>
  <w:style w:type="paragraph" w:customStyle="1" w:styleId="2d">
    <w:name w:val="Заголовок №2"/>
    <w:basedOn w:val="a2"/>
    <w:link w:val="2c"/>
    <w:rsid w:val="00927754"/>
    <w:pPr>
      <w:widowControl w:val="0"/>
      <w:shd w:val="clear" w:color="auto" w:fill="FFFFFF"/>
      <w:spacing w:after="480"/>
      <w:ind w:left="670" w:firstLine="0"/>
      <w:jc w:val="left"/>
      <w:outlineLvl w:val="1"/>
    </w:pPr>
    <w:rPr>
      <w:sz w:val="28"/>
      <w:szCs w:val="28"/>
    </w:rPr>
  </w:style>
  <w:style w:type="paragraph" w:customStyle="1" w:styleId="38">
    <w:name w:val="Основной текст3"/>
    <w:basedOn w:val="a2"/>
    <w:rsid w:val="00930CDE"/>
    <w:pPr>
      <w:widowControl w:val="0"/>
      <w:shd w:val="clear" w:color="auto" w:fill="FFFFFF"/>
      <w:spacing w:line="317" w:lineRule="exact"/>
      <w:ind w:hanging="1160"/>
      <w:jc w:val="left"/>
    </w:pPr>
    <w:rPr>
      <w:spacing w:val="1"/>
      <w:sz w:val="20"/>
      <w:szCs w:val="20"/>
    </w:rPr>
  </w:style>
  <w:style w:type="character" w:customStyle="1" w:styleId="ilfuvd">
    <w:name w:val="ilfuvd"/>
    <w:basedOn w:val="a3"/>
    <w:rsid w:val="001B5D09"/>
  </w:style>
  <w:style w:type="paragraph" w:customStyle="1" w:styleId="tx">
    <w:name w:val="tx"/>
    <w:basedOn w:val="a2"/>
    <w:rsid w:val="00FB1234"/>
    <w:pPr>
      <w:spacing w:before="240"/>
      <w:ind w:right="500" w:firstLine="500"/>
    </w:pPr>
  </w:style>
  <w:style w:type="character" w:customStyle="1" w:styleId="53">
    <w:name w:val="Основной текст (5)_"/>
    <w:link w:val="54"/>
    <w:rsid w:val="00FB1234"/>
    <w:rPr>
      <w:b/>
      <w:bCs/>
      <w:sz w:val="35"/>
      <w:szCs w:val="35"/>
      <w:shd w:val="clear" w:color="auto" w:fill="FFFFFF"/>
    </w:rPr>
  </w:style>
  <w:style w:type="paragraph" w:customStyle="1" w:styleId="54">
    <w:name w:val="Основной текст (5)"/>
    <w:basedOn w:val="a2"/>
    <w:link w:val="53"/>
    <w:rsid w:val="00FB1234"/>
    <w:pPr>
      <w:shd w:val="clear" w:color="auto" w:fill="FFFFFF"/>
      <w:spacing w:after="1380" w:line="240" w:lineRule="atLeast"/>
      <w:ind w:firstLine="0"/>
      <w:jc w:val="center"/>
    </w:pPr>
    <w:rPr>
      <w:b/>
      <w:bCs/>
      <w:sz w:val="35"/>
      <w:szCs w:val="35"/>
    </w:rPr>
  </w:style>
  <w:style w:type="paragraph" w:customStyle="1" w:styleId="2e">
    <w:name w:val="Основной текст2"/>
    <w:basedOn w:val="a2"/>
    <w:rsid w:val="00FB1234"/>
    <w:pPr>
      <w:widowControl w:val="0"/>
      <w:shd w:val="clear" w:color="auto" w:fill="FFFFFF"/>
      <w:spacing w:before="720" w:line="322" w:lineRule="exact"/>
      <w:ind w:firstLine="0"/>
    </w:pPr>
    <w:rPr>
      <w:sz w:val="27"/>
      <w:szCs w:val="27"/>
    </w:rPr>
  </w:style>
  <w:style w:type="character" w:customStyle="1" w:styleId="60">
    <w:name w:val="Основной текст (6)_"/>
    <w:basedOn w:val="a3"/>
    <w:link w:val="61"/>
    <w:rsid w:val="00281502"/>
    <w:rPr>
      <w:b/>
      <w:bCs/>
      <w:i/>
      <w:iCs/>
      <w:sz w:val="23"/>
      <w:szCs w:val="23"/>
      <w:shd w:val="clear" w:color="auto" w:fill="FFFFFF"/>
    </w:rPr>
  </w:style>
  <w:style w:type="paragraph" w:customStyle="1" w:styleId="62">
    <w:name w:val="Основной текст6"/>
    <w:basedOn w:val="a2"/>
    <w:rsid w:val="00281502"/>
    <w:pPr>
      <w:widowControl w:val="0"/>
      <w:shd w:val="clear" w:color="auto" w:fill="FFFFFF"/>
      <w:spacing w:after="300" w:line="0" w:lineRule="atLeast"/>
      <w:ind w:hanging="560"/>
      <w:jc w:val="right"/>
    </w:pPr>
    <w:rPr>
      <w:color w:val="000000"/>
      <w:sz w:val="23"/>
      <w:szCs w:val="23"/>
    </w:rPr>
  </w:style>
  <w:style w:type="paragraph" w:customStyle="1" w:styleId="61">
    <w:name w:val="Основной текст (6)"/>
    <w:basedOn w:val="a2"/>
    <w:link w:val="60"/>
    <w:rsid w:val="00281502"/>
    <w:pPr>
      <w:widowControl w:val="0"/>
      <w:shd w:val="clear" w:color="auto" w:fill="FFFFFF"/>
      <w:spacing w:before="240" w:after="960" w:line="278" w:lineRule="exact"/>
      <w:ind w:hanging="580"/>
      <w:jc w:val="center"/>
    </w:pPr>
    <w:rPr>
      <w:b/>
      <w:bCs/>
      <w:i/>
      <w:iCs/>
      <w:sz w:val="23"/>
      <w:szCs w:val="23"/>
    </w:rPr>
  </w:style>
  <w:style w:type="paragraph" w:customStyle="1" w:styleId="p75">
    <w:name w:val="p75"/>
    <w:basedOn w:val="a2"/>
    <w:rsid w:val="00E54283"/>
    <w:pPr>
      <w:spacing w:before="100" w:beforeAutospacing="1" w:after="100" w:afterAutospacing="1"/>
      <w:ind w:firstLine="0"/>
      <w:jc w:val="left"/>
    </w:pPr>
  </w:style>
  <w:style w:type="character" w:customStyle="1" w:styleId="affff0">
    <w:name w:val="Основной текст + Полужирный"/>
    <w:basedOn w:val="afff5"/>
    <w:rsid w:val="00263D84"/>
    <w:rPr>
      <w:rFonts w:ascii="Times New Roman" w:eastAsia="Times New Roman" w:hAnsi="Times New Roman" w:cs="Times New Roman"/>
      <w:b/>
      <w:bCs/>
      <w:color w:val="000000"/>
      <w:spacing w:val="10"/>
      <w:w w:val="100"/>
      <w:position w:val="0"/>
      <w:sz w:val="21"/>
      <w:szCs w:val="21"/>
      <w:shd w:val="clear" w:color="auto" w:fill="FFFFFF"/>
      <w:lang w:val="ru-RU"/>
    </w:rPr>
  </w:style>
  <w:style w:type="paragraph" w:customStyle="1" w:styleId="55">
    <w:name w:val="Основной текст5"/>
    <w:basedOn w:val="a2"/>
    <w:rsid w:val="00263D84"/>
    <w:pPr>
      <w:widowControl w:val="0"/>
      <w:shd w:val="clear" w:color="auto" w:fill="FFFFFF"/>
      <w:spacing w:after="240" w:line="0" w:lineRule="atLeast"/>
      <w:jc w:val="center"/>
    </w:pPr>
    <w:rPr>
      <w:spacing w:val="10"/>
      <w:sz w:val="21"/>
      <w:szCs w:val="21"/>
      <w:lang w:eastAsia="en-US"/>
    </w:rPr>
  </w:style>
  <w:style w:type="character" w:customStyle="1" w:styleId="ConsPlusNormal0">
    <w:name w:val="ConsPlusNormal Знак"/>
    <w:link w:val="ConsPlusNormal"/>
    <w:rsid w:val="0034403E"/>
    <w:rPr>
      <w:rFonts w:ascii="Arial" w:hAnsi="Arial" w:cs="Arial"/>
    </w:rPr>
  </w:style>
  <w:style w:type="character" w:customStyle="1" w:styleId="s3">
    <w:name w:val="s3"/>
    <w:basedOn w:val="a3"/>
    <w:rsid w:val="007100E5"/>
  </w:style>
  <w:style w:type="character" w:customStyle="1" w:styleId="s4">
    <w:name w:val="s4"/>
    <w:basedOn w:val="a3"/>
    <w:rsid w:val="007100E5"/>
  </w:style>
  <w:style w:type="paragraph" w:customStyle="1" w:styleId="Standard">
    <w:name w:val="Standard"/>
    <w:rsid w:val="00996A4F"/>
    <w:pPr>
      <w:suppressAutoHyphens/>
      <w:autoSpaceDN w:val="0"/>
      <w:ind w:firstLine="688"/>
      <w:jc w:val="both"/>
      <w:textAlignment w:val="baseline"/>
    </w:pPr>
    <w:rPr>
      <w:kern w:val="3"/>
      <w:sz w:val="24"/>
      <w:szCs w:val="24"/>
    </w:rPr>
  </w:style>
  <w:style w:type="paragraph" w:customStyle="1" w:styleId="a">
    <w:name w:val="Список с чёрточками малый интервал"/>
    <w:basedOn w:val="a2"/>
    <w:rsid w:val="00A10154"/>
    <w:pPr>
      <w:numPr>
        <w:numId w:val="15"/>
      </w:numPr>
      <w:tabs>
        <w:tab w:val="left" w:pos="927"/>
      </w:tabs>
      <w:suppressAutoHyphens/>
      <w:overflowPunct w:val="0"/>
      <w:autoSpaceDE w:val="0"/>
      <w:autoSpaceDN w:val="0"/>
      <w:textAlignment w:val="baseline"/>
    </w:pPr>
    <w:rPr>
      <w:kern w:val="3"/>
    </w:rPr>
  </w:style>
  <w:style w:type="numbering" w:customStyle="1" w:styleId="WW8Num27">
    <w:name w:val="WW8Num27"/>
    <w:basedOn w:val="a5"/>
    <w:rsid w:val="00A10154"/>
    <w:pPr>
      <w:numPr>
        <w:numId w:val="14"/>
      </w:numPr>
    </w:pPr>
  </w:style>
  <w:style w:type="numbering" w:customStyle="1" w:styleId="WW8Num67">
    <w:name w:val="WW8Num67"/>
    <w:basedOn w:val="a5"/>
    <w:rsid w:val="00A10154"/>
    <w:pPr>
      <w:numPr>
        <w:numId w:val="15"/>
      </w:numPr>
    </w:pPr>
  </w:style>
  <w:style w:type="character" w:customStyle="1" w:styleId="DropCaps">
    <w:name w:val="Drop Caps"/>
    <w:rsid w:val="00E30624"/>
    <w:rPr>
      <w:lang w:val="ru-RU"/>
    </w:rPr>
  </w:style>
  <w:style w:type="numbering" w:customStyle="1" w:styleId="WW8Num32">
    <w:name w:val="WW8Num32"/>
    <w:basedOn w:val="a5"/>
    <w:rsid w:val="00E30624"/>
    <w:pPr>
      <w:numPr>
        <w:numId w:val="16"/>
      </w:numPr>
    </w:pPr>
  </w:style>
  <w:style w:type="paragraph" w:customStyle="1" w:styleId="Textbodyindent">
    <w:name w:val="Text body indent"/>
    <w:basedOn w:val="Standard"/>
    <w:rsid w:val="00920851"/>
    <w:pPr>
      <w:spacing w:after="120"/>
      <w:ind w:left="283" w:firstLine="0"/>
    </w:pPr>
  </w:style>
  <w:style w:type="numbering" w:customStyle="1" w:styleId="WW8Num34">
    <w:name w:val="WW8Num34"/>
    <w:basedOn w:val="a5"/>
    <w:rsid w:val="00B313EE"/>
    <w:pPr>
      <w:numPr>
        <w:numId w:val="21"/>
      </w:numPr>
    </w:pPr>
  </w:style>
  <w:style w:type="paragraph" w:customStyle="1" w:styleId="Textbody">
    <w:name w:val="Text body"/>
    <w:basedOn w:val="Standard"/>
    <w:rsid w:val="00657592"/>
  </w:style>
  <w:style w:type="numbering" w:customStyle="1" w:styleId="WW8Num2">
    <w:name w:val="WW8Num2"/>
    <w:basedOn w:val="a5"/>
    <w:rsid w:val="006F7F09"/>
    <w:pPr>
      <w:numPr>
        <w:numId w:val="32"/>
      </w:numPr>
    </w:pPr>
  </w:style>
  <w:style w:type="numbering" w:customStyle="1" w:styleId="WW8Num5">
    <w:name w:val="WW8Num5"/>
    <w:basedOn w:val="a5"/>
    <w:rsid w:val="00505761"/>
    <w:pPr>
      <w:numPr>
        <w:numId w:val="33"/>
      </w:numPr>
    </w:pPr>
  </w:style>
  <w:style w:type="paragraph" w:customStyle="1" w:styleId="TableContents">
    <w:name w:val="Table Contents"/>
    <w:basedOn w:val="Standard"/>
    <w:rsid w:val="00505761"/>
    <w:pPr>
      <w:suppressLineNumbers/>
    </w:pPr>
  </w:style>
  <w:style w:type="numbering" w:customStyle="1" w:styleId="WW8Num3">
    <w:name w:val="WW8Num3"/>
    <w:basedOn w:val="a5"/>
    <w:rsid w:val="00505761"/>
    <w:pPr>
      <w:numPr>
        <w:numId w:val="34"/>
      </w:numPr>
    </w:pPr>
  </w:style>
  <w:style w:type="numbering" w:customStyle="1" w:styleId="WW8Num4">
    <w:name w:val="WW8Num4"/>
    <w:basedOn w:val="a5"/>
    <w:rsid w:val="00505761"/>
    <w:pPr>
      <w:numPr>
        <w:numId w:val="35"/>
      </w:numPr>
    </w:pPr>
  </w:style>
  <w:style w:type="paragraph" w:customStyle="1" w:styleId="39">
    <w:name w:val="Заголовок_3"/>
    <w:basedOn w:val="Standard"/>
    <w:rsid w:val="00F6585E"/>
    <w:pPr>
      <w:spacing w:before="57" w:after="57"/>
      <w:ind w:left="567" w:right="567" w:firstLine="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14022">
      <w:bodyDiv w:val="1"/>
      <w:marLeft w:val="0"/>
      <w:marRight w:val="0"/>
      <w:marTop w:val="0"/>
      <w:marBottom w:val="0"/>
      <w:divBdr>
        <w:top w:val="none" w:sz="0" w:space="0" w:color="auto"/>
        <w:left w:val="none" w:sz="0" w:space="0" w:color="auto"/>
        <w:bottom w:val="none" w:sz="0" w:space="0" w:color="auto"/>
        <w:right w:val="none" w:sz="0" w:space="0" w:color="auto"/>
      </w:divBdr>
    </w:div>
    <w:div w:id="118259174">
      <w:bodyDiv w:val="1"/>
      <w:marLeft w:val="0"/>
      <w:marRight w:val="0"/>
      <w:marTop w:val="0"/>
      <w:marBottom w:val="0"/>
      <w:divBdr>
        <w:top w:val="none" w:sz="0" w:space="0" w:color="auto"/>
        <w:left w:val="none" w:sz="0" w:space="0" w:color="auto"/>
        <w:bottom w:val="none" w:sz="0" w:space="0" w:color="auto"/>
        <w:right w:val="none" w:sz="0" w:space="0" w:color="auto"/>
      </w:divBdr>
    </w:div>
    <w:div w:id="182939014">
      <w:bodyDiv w:val="1"/>
      <w:marLeft w:val="0"/>
      <w:marRight w:val="0"/>
      <w:marTop w:val="0"/>
      <w:marBottom w:val="0"/>
      <w:divBdr>
        <w:top w:val="none" w:sz="0" w:space="0" w:color="auto"/>
        <w:left w:val="none" w:sz="0" w:space="0" w:color="auto"/>
        <w:bottom w:val="none" w:sz="0" w:space="0" w:color="auto"/>
        <w:right w:val="none" w:sz="0" w:space="0" w:color="auto"/>
      </w:divBdr>
    </w:div>
    <w:div w:id="225534138">
      <w:bodyDiv w:val="1"/>
      <w:marLeft w:val="0"/>
      <w:marRight w:val="0"/>
      <w:marTop w:val="0"/>
      <w:marBottom w:val="0"/>
      <w:divBdr>
        <w:top w:val="none" w:sz="0" w:space="0" w:color="auto"/>
        <w:left w:val="none" w:sz="0" w:space="0" w:color="auto"/>
        <w:bottom w:val="none" w:sz="0" w:space="0" w:color="auto"/>
        <w:right w:val="none" w:sz="0" w:space="0" w:color="auto"/>
      </w:divBdr>
      <w:divsChild>
        <w:div w:id="1977752992">
          <w:marLeft w:val="0"/>
          <w:marRight w:val="0"/>
          <w:marTop w:val="0"/>
          <w:marBottom w:val="0"/>
          <w:divBdr>
            <w:top w:val="none" w:sz="0" w:space="0" w:color="auto"/>
            <w:left w:val="none" w:sz="0" w:space="0" w:color="auto"/>
            <w:bottom w:val="none" w:sz="0" w:space="0" w:color="auto"/>
            <w:right w:val="none" w:sz="0" w:space="0" w:color="auto"/>
          </w:divBdr>
        </w:div>
        <w:div w:id="2107310263">
          <w:marLeft w:val="0"/>
          <w:marRight w:val="0"/>
          <w:marTop w:val="0"/>
          <w:marBottom w:val="0"/>
          <w:divBdr>
            <w:top w:val="none" w:sz="0" w:space="0" w:color="auto"/>
            <w:left w:val="none" w:sz="0" w:space="0" w:color="auto"/>
            <w:bottom w:val="none" w:sz="0" w:space="0" w:color="auto"/>
            <w:right w:val="none" w:sz="0" w:space="0" w:color="auto"/>
          </w:divBdr>
        </w:div>
      </w:divsChild>
    </w:div>
    <w:div w:id="233397031">
      <w:bodyDiv w:val="1"/>
      <w:marLeft w:val="0"/>
      <w:marRight w:val="0"/>
      <w:marTop w:val="0"/>
      <w:marBottom w:val="0"/>
      <w:divBdr>
        <w:top w:val="none" w:sz="0" w:space="0" w:color="auto"/>
        <w:left w:val="none" w:sz="0" w:space="0" w:color="auto"/>
        <w:bottom w:val="none" w:sz="0" w:space="0" w:color="auto"/>
        <w:right w:val="none" w:sz="0" w:space="0" w:color="auto"/>
      </w:divBdr>
    </w:div>
    <w:div w:id="240409878">
      <w:bodyDiv w:val="1"/>
      <w:marLeft w:val="0"/>
      <w:marRight w:val="0"/>
      <w:marTop w:val="0"/>
      <w:marBottom w:val="0"/>
      <w:divBdr>
        <w:top w:val="none" w:sz="0" w:space="0" w:color="auto"/>
        <w:left w:val="none" w:sz="0" w:space="0" w:color="auto"/>
        <w:bottom w:val="none" w:sz="0" w:space="0" w:color="auto"/>
        <w:right w:val="none" w:sz="0" w:space="0" w:color="auto"/>
      </w:divBdr>
    </w:div>
    <w:div w:id="259604344">
      <w:bodyDiv w:val="1"/>
      <w:marLeft w:val="0"/>
      <w:marRight w:val="0"/>
      <w:marTop w:val="0"/>
      <w:marBottom w:val="0"/>
      <w:divBdr>
        <w:top w:val="none" w:sz="0" w:space="0" w:color="auto"/>
        <w:left w:val="none" w:sz="0" w:space="0" w:color="auto"/>
        <w:bottom w:val="none" w:sz="0" w:space="0" w:color="auto"/>
        <w:right w:val="none" w:sz="0" w:space="0" w:color="auto"/>
      </w:divBdr>
    </w:div>
    <w:div w:id="294222183">
      <w:bodyDiv w:val="1"/>
      <w:marLeft w:val="0"/>
      <w:marRight w:val="0"/>
      <w:marTop w:val="0"/>
      <w:marBottom w:val="0"/>
      <w:divBdr>
        <w:top w:val="none" w:sz="0" w:space="0" w:color="auto"/>
        <w:left w:val="none" w:sz="0" w:space="0" w:color="auto"/>
        <w:bottom w:val="none" w:sz="0" w:space="0" w:color="auto"/>
        <w:right w:val="none" w:sz="0" w:space="0" w:color="auto"/>
      </w:divBdr>
    </w:div>
    <w:div w:id="446658536">
      <w:bodyDiv w:val="1"/>
      <w:marLeft w:val="0"/>
      <w:marRight w:val="0"/>
      <w:marTop w:val="0"/>
      <w:marBottom w:val="0"/>
      <w:divBdr>
        <w:top w:val="none" w:sz="0" w:space="0" w:color="auto"/>
        <w:left w:val="none" w:sz="0" w:space="0" w:color="auto"/>
        <w:bottom w:val="none" w:sz="0" w:space="0" w:color="auto"/>
        <w:right w:val="none" w:sz="0" w:space="0" w:color="auto"/>
      </w:divBdr>
    </w:div>
    <w:div w:id="501355970">
      <w:bodyDiv w:val="1"/>
      <w:marLeft w:val="0"/>
      <w:marRight w:val="0"/>
      <w:marTop w:val="0"/>
      <w:marBottom w:val="0"/>
      <w:divBdr>
        <w:top w:val="none" w:sz="0" w:space="0" w:color="auto"/>
        <w:left w:val="none" w:sz="0" w:space="0" w:color="auto"/>
        <w:bottom w:val="none" w:sz="0" w:space="0" w:color="auto"/>
        <w:right w:val="none" w:sz="0" w:space="0" w:color="auto"/>
      </w:divBdr>
    </w:div>
    <w:div w:id="556552708">
      <w:bodyDiv w:val="1"/>
      <w:marLeft w:val="0"/>
      <w:marRight w:val="0"/>
      <w:marTop w:val="0"/>
      <w:marBottom w:val="0"/>
      <w:divBdr>
        <w:top w:val="none" w:sz="0" w:space="0" w:color="auto"/>
        <w:left w:val="none" w:sz="0" w:space="0" w:color="auto"/>
        <w:bottom w:val="none" w:sz="0" w:space="0" w:color="auto"/>
        <w:right w:val="none" w:sz="0" w:space="0" w:color="auto"/>
      </w:divBdr>
    </w:div>
    <w:div w:id="565341523">
      <w:bodyDiv w:val="1"/>
      <w:marLeft w:val="0"/>
      <w:marRight w:val="0"/>
      <w:marTop w:val="0"/>
      <w:marBottom w:val="0"/>
      <w:divBdr>
        <w:top w:val="none" w:sz="0" w:space="0" w:color="auto"/>
        <w:left w:val="none" w:sz="0" w:space="0" w:color="auto"/>
        <w:bottom w:val="none" w:sz="0" w:space="0" w:color="auto"/>
        <w:right w:val="none" w:sz="0" w:space="0" w:color="auto"/>
      </w:divBdr>
    </w:div>
    <w:div w:id="609893452">
      <w:bodyDiv w:val="1"/>
      <w:marLeft w:val="0"/>
      <w:marRight w:val="0"/>
      <w:marTop w:val="0"/>
      <w:marBottom w:val="0"/>
      <w:divBdr>
        <w:top w:val="none" w:sz="0" w:space="0" w:color="auto"/>
        <w:left w:val="none" w:sz="0" w:space="0" w:color="auto"/>
        <w:bottom w:val="none" w:sz="0" w:space="0" w:color="auto"/>
        <w:right w:val="none" w:sz="0" w:space="0" w:color="auto"/>
      </w:divBdr>
      <w:divsChild>
        <w:div w:id="1085541236">
          <w:marLeft w:val="0"/>
          <w:marRight w:val="0"/>
          <w:marTop w:val="0"/>
          <w:marBottom w:val="0"/>
          <w:divBdr>
            <w:top w:val="none" w:sz="0" w:space="0" w:color="auto"/>
            <w:left w:val="none" w:sz="0" w:space="0" w:color="auto"/>
            <w:bottom w:val="none" w:sz="0" w:space="0" w:color="auto"/>
            <w:right w:val="none" w:sz="0" w:space="0" w:color="auto"/>
          </w:divBdr>
        </w:div>
        <w:div w:id="2084254955">
          <w:marLeft w:val="0"/>
          <w:marRight w:val="0"/>
          <w:marTop w:val="0"/>
          <w:marBottom w:val="0"/>
          <w:divBdr>
            <w:top w:val="none" w:sz="0" w:space="0" w:color="auto"/>
            <w:left w:val="none" w:sz="0" w:space="0" w:color="auto"/>
            <w:bottom w:val="none" w:sz="0" w:space="0" w:color="auto"/>
            <w:right w:val="none" w:sz="0" w:space="0" w:color="auto"/>
          </w:divBdr>
        </w:div>
      </w:divsChild>
    </w:div>
    <w:div w:id="699431948">
      <w:bodyDiv w:val="1"/>
      <w:marLeft w:val="0"/>
      <w:marRight w:val="0"/>
      <w:marTop w:val="0"/>
      <w:marBottom w:val="0"/>
      <w:divBdr>
        <w:top w:val="none" w:sz="0" w:space="0" w:color="auto"/>
        <w:left w:val="none" w:sz="0" w:space="0" w:color="auto"/>
        <w:bottom w:val="none" w:sz="0" w:space="0" w:color="auto"/>
        <w:right w:val="none" w:sz="0" w:space="0" w:color="auto"/>
      </w:divBdr>
    </w:div>
    <w:div w:id="704138862">
      <w:bodyDiv w:val="1"/>
      <w:marLeft w:val="0"/>
      <w:marRight w:val="0"/>
      <w:marTop w:val="0"/>
      <w:marBottom w:val="0"/>
      <w:divBdr>
        <w:top w:val="none" w:sz="0" w:space="0" w:color="auto"/>
        <w:left w:val="none" w:sz="0" w:space="0" w:color="auto"/>
        <w:bottom w:val="none" w:sz="0" w:space="0" w:color="auto"/>
        <w:right w:val="none" w:sz="0" w:space="0" w:color="auto"/>
      </w:divBdr>
      <w:divsChild>
        <w:div w:id="266549897">
          <w:marLeft w:val="0"/>
          <w:marRight w:val="0"/>
          <w:marTop w:val="0"/>
          <w:marBottom w:val="0"/>
          <w:divBdr>
            <w:top w:val="none" w:sz="0" w:space="0" w:color="auto"/>
            <w:left w:val="none" w:sz="0" w:space="0" w:color="auto"/>
            <w:bottom w:val="none" w:sz="0" w:space="0" w:color="auto"/>
            <w:right w:val="none" w:sz="0" w:space="0" w:color="auto"/>
          </w:divBdr>
        </w:div>
        <w:div w:id="411970402">
          <w:marLeft w:val="0"/>
          <w:marRight w:val="0"/>
          <w:marTop w:val="0"/>
          <w:marBottom w:val="0"/>
          <w:divBdr>
            <w:top w:val="none" w:sz="0" w:space="0" w:color="auto"/>
            <w:left w:val="none" w:sz="0" w:space="0" w:color="auto"/>
            <w:bottom w:val="none" w:sz="0" w:space="0" w:color="auto"/>
            <w:right w:val="none" w:sz="0" w:space="0" w:color="auto"/>
          </w:divBdr>
          <w:divsChild>
            <w:div w:id="1682858281">
              <w:marLeft w:val="0"/>
              <w:marRight w:val="0"/>
              <w:marTop w:val="0"/>
              <w:marBottom w:val="0"/>
              <w:divBdr>
                <w:top w:val="none" w:sz="0" w:space="0" w:color="auto"/>
                <w:left w:val="none" w:sz="0" w:space="0" w:color="auto"/>
                <w:bottom w:val="none" w:sz="0" w:space="0" w:color="auto"/>
                <w:right w:val="none" w:sz="0" w:space="0" w:color="auto"/>
              </w:divBdr>
            </w:div>
          </w:divsChild>
        </w:div>
        <w:div w:id="511183236">
          <w:marLeft w:val="0"/>
          <w:marRight w:val="0"/>
          <w:marTop w:val="0"/>
          <w:marBottom w:val="0"/>
          <w:divBdr>
            <w:top w:val="none" w:sz="0" w:space="0" w:color="auto"/>
            <w:left w:val="none" w:sz="0" w:space="0" w:color="auto"/>
            <w:bottom w:val="none" w:sz="0" w:space="0" w:color="auto"/>
            <w:right w:val="none" w:sz="0" w:space="0" w:color="auto"/>
          </w:divBdr>
        </w:div>
        <w:div w:id="552426642">
          <w:marLeft w:val="0"/>
          <w:marRight w:val="0"/>
          <w:marTop w:val="0"/>
          <w:marBottom w:val="0"/>
          <w:divBdr>
            <w:top w:val="none" w:sz="0" w:space="0" w:color="auto"/>
            <w:left w:val="none" w:sz="0" w:space="0" w:color="auto"/>
            <w:bottom w:val="none" w:sz="0" w:space="0" w:color="auto"/>
            <w:right w:val="none" w:sz="0" w:space="0" w:color="auto"/>
          </w:divBdr>
        </w:div>
        <w:div w:id="949900270">
          <w:marLeft w:val="0"/>
          <w:marRight w:val="0"/>
          <w:marTop w:val="0"/>
          <w:marBottom w:val="0"/>
          <w:divBdr>
            <w:top w:val="none" w:sz="0" w:space="0" w:color="auto"/>
            <w:left w:val="none" w:sz="0" w:space="0" w:color="auto"/>
            <w:bottom w:val="none" w:sz="0" w:space="0" w:color="auto"/>
            <w:right w:val="none" w:sz="0" w:space="0" w:color="auto"/>
          </w:divBdr>
          <w:divsChild>
            <w:div w:id="448550089">
              <w:marLeft w:val="0"/>
              <w:marRight w:val="0"/>
              <w:marTop w:val="0"/>
              <w:marBottom w:val="0"/>
              <w:divBdr>
                <w:top w:val="none" w:sz="0" w:space="0" w:color="auto"/>
                <w:left w:val="none" w:sz="0" w:space="0" w:color="auto"/>
                <w:bottom w:val="none" w:sz="0" w:space="0" w:color="auto"/>
                <w:right w:val="none" w:sz="0" w:space="0" w:color="auto"/>
              </w:divBdr>
            </w:div>
          </w:divsChild>
        </w:div>
        <w:div w:id="1035733220">
          <w:marLeft w:val="0"/>
          <w:marRight w:val="0"/>
          <w:marTop w:val="0"/>
          <w:marBottom w:val="0"/>
          <w:divBdr>
            <w:top w:val="none" w:sz="0" w:space="0" w:color="auto"/>
            <w:left w:val="none" w:sz="0" w:space="0" w:color="auto"/>
            <w:bottom w:val="none" w:sz="0" w:space="0" w:color="auto"/>
            <w:right w:val="none" w:sz="0" w:space="0" w:color="auto"/>
          </w:divBdr>
        </w:div>
        <w:div w:id="1131678989">
          <w:marLeft w:val="0"/>
          <w:marRight w:val="0"/>
          <w:marTop w:val="0"/>
          <w:marBottom w:val="0"/>
          <w:divBdr>
            <w:top w:val="none" w:sz="0" w:space="0" w:color="auto"/>
            <w:left w:val="none" w:sz="0" w:space="0" w:color="auto"/>
            <w:bottom w:val="none" w:sz="0" w:space="0" w:color="auto"/>
            <w:right w:val="none" w:sz="0" w:space="0" w:color="auto"/>
          </w:divBdr>
        </w:div>
        <w:div w:id="1772892965">
          <w:marLeft w:val="0"/>
          <w:marRight w:val="0"/>
          <w:marTop w:val="0"/>
          <w:marBottom w:val="0"/>
          <w:divBdr>
            <w:top w:val="none" w:sz="0" w:space="0" w:color="auto"/>
            <w:left w:val="none" w:sz="0" w:space="0" w:color="auto"/>
            <w:bottom w:val="none" w:sz="0" w:space="0" w:color="auto"/>
            <w:right w:val="none" w:sz="0" w:space="0" w:color="auto"/>
          </w:divBdr>
        </w:div>
        <w:div w:id="1788309973">
          <w:marLeft w:val="0"/>
          <w:marRight w:val="0"/>
          <w:marTop w:val="0"/>
          <w:marBottom w:val="0"/>
          <w:divBdr>
            <w:top w:val="none" w:sz="0" w:space="0" w:color="auto"/>
            <w:left w:val="none" w:sz="0" w:space="0" w:color="auto"/>
            <w:bottom w:val="none" w:sz="0" w:space="0" w:color="auto"/>
            <w:right w:val="none" w:sz="0" w:space="0" w:color="auto"/>
          </w:divBdr>
        </w:div>
        <w:div w:id="1948734845">
          <w:marLeft w:val="0"/>
          <w:marRight w:val="0"/>
          <w:marTop w:val="0"/>
          <w:marBottom w:val="0"/>
          <w:divBdr>
            <w:top w:val="none" w:sz="0" w:space="0" w:color="auto"/>
            <w:left w:val="none" w:sz="0" w:space="0" w:color="auto"/>
            <w:bottom w:val="none" w:sz="0" w:space="0" w:color="auto"/>
            <w:right w:val="none" w:sz="0" w:space="0" w:color="auto"/>
          </w:divBdr>
        </w:div>
      </w:divsChild>
    </w:div>
    <w:div w:id="738091098">
      <w:bodyDiv w:val="1"/>
      <w:marLeft w:val="0"/>
      <w:marRight w:val="0"/>
      <w:marTop w:val="0"/>
      <w:marBottom w:val="0"/>
      <w:divBdr>
        <w:top w:val="none" w:sz="0" w:space="0" w:color="auto"/>
        <w:left w:val="none" w:sz="0" w:space="0" w:color="auto"/>
        <w:bottom w:val="none" w:sz="0" w:space="0" w:color="auto"/>
        <w:right w:val="none" w:sz="0" w:space="0" w:color="auto"/>
      </w:divBdr>
      <w:divsChild>
        <w:div w:id="288707444">
          <w:marLeft w:val="0"/>
          <w:marRight w:val="0"/>
          <w:marTop w:val="0"/>
          <w:marBottom w:val="0"/>
          <w:divBdr>
            <w:top w:val="none" w:sz="0" w:space="0" w:color="auto"/>
            <w:left w:val="none" w:sz="0" w:space="0" w:color="auto"/>
            <w:bottom w:val="none" w:sz="0" w:space="0" w:color="auto"/>
            <w:right w:val="none" w:sz="0" w:space="0" w:color="auto"/>
          </w:divBdr>
        </w:div>
        <w:div w:id="489172892">
          <w:marLeft w:val="0"/>
          <w:marRight w:val="0"/>
          <w:marTop w:val="0"/>
          <w:marBottom w:val="0"/>
          <w:divBdr>
            <w:top w:val="none" w:sz="0" w:space="0" w:color="auto"/>
            <w:left w:val="none" w:sz="0" w:space="0" w:color="auto"/>
            <w:bottom w:val="none" w:sz="0" w:space="0" w:color="auto"/>
            <w:right w:val="none" w:sz="0" w:space="0" w:color="auto"/>
          </w:divBdr>
        </w:div>
        <w:div w:id="787622035">
          <w:marLeft w:val="0"/>
          <w:marRight w:val="0"/>
          <w:marTop w:val="0"/>
          <w:marBottom w:val="0"/>
          <w:divBdr>
            <w:top w:val="none" w:sz="0" w:space="0" w:color="auto"/>
            <w:left w:val="none" w:sz="0" w:space="0" w:color="auto"/>
            <w:bottom w:val="none" w:sz="0" w:space="0" w:color="auto"/>
            <w:right w:val="none" w:sz="0" w:space="0" w:color="auto"/>
          </w:divBdr>
        </w:div>
      </w:divsChild>
    </w:div>
    <w:div w:id="759451663">
      <w:bodyDiv w:val="1"/>
      <w:marLeft w:val="0"/>
      <w:marRight w:val="0"/>
      <w:marTop w:val="0"/>
      <w:marBottom w:val="0"/>
      <w:divBdr>
        <w:top w:val="none" w:sz="0" w:space="0" w:color="auto"/>
        <w:left w:val="none" w:sz="0" w:space="0" w:color="auto"/>
        <w:bottom w:val="none" w:sz="0" w:space="0" w:color="auto"/>
        <w:right w:val="none" w:sz="0" w:space="0" w:color="auto"/>
      </w:divBdr>
    </w:div>
    <w:div w:id="815031588">
      <w:bodyDiv w:val="1"/>
      <w:marLeft w:val="0"/>
      <w:marRight w:val="0"/>
      <w:marTop w:val="0"/>
      <w:marBottom w:val="0"/>
      <w:divBdr>
        <w:top w:val="none" w:sz="0" w:space="0" w:color="auto"/>
        <w:left w:val="none" w:sz="0" w:space="0" w:color="auto"/>
        <w:bottom w:val="none" w:sz="0" w:space="0" w:color="auto"/>
        <w:right w:val="none" w:sz="0" w:space="0" w:color="auto"/>
      </w:divBdr>
    </w:div>
    <w:div w:id="819350459">
      <w:bodyDiv w:val="1"/>
      <w:marLeft w:val="0"/>
      <w:marRight w:val="0"/>
      <w:marTop w:val="0"/>
      <w:marBottom w:val="0"/>
      <w:divBdr>
        <w:top w:val="none" w:sz="0" w:space="0" w:color="auto"/>
        <w:left w:val="none" w:sz="0" w:space="0" w:color="auto"/>
        <w:bottom w:val="none" w:sz="0" w:space="0" w:color="auto"/>
        <w:right w:val="none" w:sz="0" w:space="0" w:color="auto"/>
      </w:divBdr>
    </w:div>
    <w:div w:id="1060909117">
      <w:bodyDiv w:val="1"/>
      <w:marLeft w:val="0"/>
      <w:marRight w:val="0"/>
      <w:marTop w:val="0"/>
      <w:marBottom w:val="0"/>
      <w:divBdr>
        <w:top w:val="none" w:sz="0" w:space="0" w:color="auto"/>
        <w:left w:val="none" w:sz="0" w:space="0" w:color="auto"/>
        <w:bottom w:val="none" w:sz="0" w:space="0" w:color="auto"/>
        <w:right w:val="none" w:sz="0" w:space="0" w:color="auto"/>
      </w:divBdr>
    </w:div>
    <w:div w:id="1077896901">
      <w:bodyDiv w:val="1"/>
      <w:marLeft w:val="0"/>
      <w:marRight w:val="0"/>
      <w:marTop w:val="0"/>
      <w:marBottom w:val="0"/>
      <w:divBdr>
        <w:top w:val="none" w:sz="0" w:space="0" w:color="auto"/>
        <w:left w:val="none" w:sz="0" w:space="0" w:color="auto"/>
        <w:bottom w:val="none" w:sz="0" w:space="0" w:color="auto"/>
        <w:right w:val="none" w:sz="0" w:space="0" w:color="auto"/>
      </w:divBdr>
    </w:div>
    <w:div w:id="1115251947">
      <w:bodyDiv w:val="1"/>
      <w:marLeft w:val="0"/>
      <w:marRight w:val="0"/>
      <w:marTop w:val="0"/>
      <w:marBottom w:val="0"/>
      <w:divBdr>
        <w:top w:val="none" w:sz="0" w:space="0" w:color="auto"/>
        <w:left w:val="none" w:sz="0" w:space="0" w:color="auto"/>
        <w:bottom w:val="none" w:sz="0" w:space="0" w:color="auto"/>
        <w:right w:val="none" w:sz="0" w:space="0" w:color="auto"/>
      </w:divBdr>
    </w:div>
    <w:div w:id="1149399340">
      <w:bodyDiv w:val="1"/>
      <w:marLeft w:val="0"/>
      <w:marRight w:val="0"/>
      <w:marTop w:val="0"/>
      <w:marBottom w:val="0"/>
      <w:divBdr>
        <w:top w:val="none" w:sz="0" w:space="0" w:color="auto"/>
        <w:left w:val="none" w:sz="0" w:space="0" w:color="auto"/>
        <w:bottom w:val="none" w:sz="0" w:space="0" w:color="auto"/>
        <w:right w:val="none" w:sz="0" w:space="0" w:color="auto"/>
      </w:divBdr>
    </w:div>
    <w:div w:id="1272125642">
      <w:bodyDiv w:val="1"/>
      <w:marLeft w:val="0"/>
      <w:marRight w:val="0"/>
      <w:marTop w:val="0"/>
      <w:marBottom w:val="0"/>
      <w:divBdr>
        <w:top w:val="none" w:sz="0" w:space="0" w:color="auto"/>
        <w:left w:val="none" w:sz="0" w:space="0" w:color="auto"/>
        <w:bottom w:val="none" w:sz="0" w:space="0" w:color="auto"/>
        <w:right w:val="none" w:sz="0" w:space="0" w:color="auto"/>
      </w:divBdr>
    </w:div>
    <w:div w:id="1353072424">
      <w:bodyDiv w:val="1"/>
      <w:marLeft w:val="0"/>
      <w:marRight w:val="0"/>
      <w:marTop w:val="0"/>
      <w:marBottom w:val="0"/>
      <w:divBdr>
        <w:top w:val="none" w:sz="0" w:space="0" w:color="auto"/>
        <w:left w:val="none" w:sz="0" w:space="0" w:color="auto"/>
        <w:bottom w:val="none" w:sz="0" w:space="0" w:color="auto"/>
        <w:right w:val="none" w:sz="0" w:space="0" w:color="auto"/>
      </w:divBdr>
    </w:div>
    <w:div w:id="1372537333">
      <w:bodyDiv w:val="1"/>
      <w:marLeft w:val="0"/>
      <w:marRight w:val="0"/>
      <w:marTop w:val="0"/>
      <w:marBottom w:val="0"/>
      <w:divBdr>
        <w:top w:val="none" w:sz="0" w:space="0" w:color="auto"/>
        <w:left w:val="none" w:sz="0" w:space="0" w:color="auto"/>
        <w:bottom w:val="none" w:sz="0" w:space="0" w:color="auto"/>
        <w:right w:val="none" w:sz="0" w:space="0" w:color="auto"/>
      </w:divBdr>
    </w:div>
    <w:div w:id="1505320274">
      <w:bodyDiv w:val="1"/>
      <w:marLeft w:val="0"/>
      <w:marRight w:val="0"/>
      <w:marTop w:val="0"/>
      <w:marBottom w:val="0"/>
      <w:divBdr>
        <w:top w:val="none" w:sz="0" w:space="0" w:color="auto"/>
        <w:left w:val="none" w:sz="0" w:space="0" w:color="auto"/>
        <w:bottom w:val="none" w:sz="0" w:space="0" w:color="auto"/>
        <w:right w:val="none" w:sz="0" w:space="0" w:color="auto"/>
      </w:divBdr>
    </w:div>
    <w:div w:id="1544125592">
      <w:bodyDiv w:val="1"/>
      <w:marLeft w:val="0"/>
      <w:marRight w:val="0"/>
      <w:marTop w:val="0"/>
      <w:marBottom w:val="0"/>
      <w:divBdr>
        <w:top w:val="none" w:sz="0" w:space="0" w:color="auto"/>
        <w:left w:val="none" w:sz="0" w:space="0" w:color="auto"/>
        <w:bottom w:val="none" w:sz="0" w:space="0" w:color="auto"/>
        <w:right w:val="none" w:sz="0" w:space="0" w:color="auto"/>
      </w:divBdr>
    </w:div>
    <w:div w:id="1612784258">
      <w:bodyDiv w:val="1"/>
      <w:marLeft w:val="0"/>
      <w:marRight w:val="0"/>
      <w:marTop w:val="0"/>
      <w:marBottom w:val="0"/>
      <w:divBdr>
        <w:top w:val="none" w:sz="0" w:space="0" w:color="auto"/>
        <w:left w:val="none" w:sz="0" w:space="0" w:color="auto"/>
        <w:bottom w:val="none" w:sz="0" w:space="0" w:color="auto"/>
        <w:right w:val="none" w:sz="0" w:space="0" w:color="auto"/>
      </w:divBdr>
    </w:div>
    <w:div w:id="1654066929">
      <w:bodyDiv w:val="1"/>
      <w:marLeft w:val="0"/>
      <w:marRight w:val="0"/>
      <w:marTop w:val="0"/>
      <w:marBottom w:val="0"/>
      <w:divBdr>
        <w:top w:val="none" w:sz="0" w:space="0" w:color="auto"/>
        <w:left w:val="none" w:sz="0" w:space="0" w:color="auto"/>
        <w:bottom w:val="none" w:sz="0" w:space="0" w:color="auto"/>
        <w:right w:val="none" w:sz="0" w:space="0" w:color="auto"/>
      </w:divBdr>
    </w:div>
    <w:div w:id="1656035405">
      <w:bodyDiv w:val="1"/>
      <w:marLeft w:val="0"/>
      <w:marRight w:val="0"/>
      <w:marTop w:val="0"/>
      <w:marBottom w:val="0"/>
      <w:divBdr>
        <w:top w:val="none" w:sz="0" w:space="0" w:color="auto"/>
        <w:left w:val="none" w:sz="0" w:space="0" w:color="auto"/>
        <w:bottom w:val="none" w:sz="0" w:space="0" w:color="auto"/>
        <w:right w:val="none" w:sz="0" w:space="0" w:color="auto"/>
      </w:divBdr>
    </w:div>
    <w:div w:id="1669288853">
      <w:bodyDiv w:val="1"/>
      <w:marLeft w:val="0"/>
      <w:marRight w:val="0"/>
      <w:marTop w:val="0"/>
      <w:marBottom w:val="0"/>
      <w:divBdr>
        <w:top w:val="none" w:sz="0" w:space="0" w:color="auto"/>
        <w:left w:val="none" w:sz="0" w:space="0" w:color="auto"/>
        <w:bottom w:val="none" w:sz="0" w:space="0" w:color="auto"/>
        <w:right w:val="none" w:sz="0" w:space="0" w:color="auto"/>
      </w:divBdr>
    </w:div>
    <w:div w:id="1671525198">
      <w:bodyDiv w:val="1"/>
      <w:marLeft w:val="0"/>
      <w:marRight w:val="0"/>
      <w:marTop w:val="0"/>
      <w:marBottom w:val="0"/>
      <w:divBdr>
        <w:top w:val="none" w:sz="0" w:space="0" w:color="auto"/>
        <w:left w:val="none" w:sz="0" w:space="0" w:color="auto"/>
        <w:bottom w:val="none" w:sz="0" w:space="0" w:color="auto"/>
        <w:right w:val="none" w:sz="0" w:space="0" w:color="auto"/>
      </w:divBdr>
    </w:div>
    <w:div w:id="1676301464">
      <w:bodyDiv w:val="1"/>
      <w:marLeft w:val="0"/>
      <w:marRight w:val="0"/>
      <w:marTop w:val="0"/>
      <w:marBottom w:val="0"/>
      <w:divBdr>
        <w:top w:val="none" w:sz="0" w:space="0" w:color="auto"/>
        <w:left w:val="none" w:sz="0" w:space="0" w:color="auto"/>
        <w:bottom w:val="none" w:sz="0" w:space="0" w:color="auto"/>
        <w:right w:val="none" w:sz="0" w:space="0" w:color="auto"/>
      </w:divBdr>
    </w:div>
    <w:div w:id="1697193181">
      <w:bodyDiv w:val="1"/>
      <w:marLeft w:val="0"/>
      <w:marRight w:val="0"/>
      <w:marTop w:val="0"/>
      <w:marBottom w:val="0"/>
      <w:divBdr>
        <w:top w:val="none" w:sz="0" w:space="0" w:color="auto"/>
        <w:left w:val="none" w:sz="0" w:space="0" w:color="auto"/>
        <w:bottom w:val="none" w:sz="0" w:space="0" w:color="auto"/>
        <w:right w:val="none" w:sz="0" w:space="0" w:color="auto"/>
      </w:divBdr>
    </w:div>
    <w:div w:id="1704360374">
      <w:bodyDiv w:val="1"/>
      <w:marLeft w:val="0"/>
      <w:marRight w:val="0"/>
      <w:marTop w:val="0"/>
      <w:marBottom w:val="0"/>
      <w:divBdr>
        <w:top w:val="none" w:sz="0" w:space="0" w:color="auto"/>
        <w:left w:val="none" w:sz="0" w:space="0" w:color="auto"/>
        <w:bottom w:val="none" w:sz="0" w:space="0" w:color="auto"/>
        <w:right w:val="none" w:sz="0" w:space="0" w:color="auto"/>
      </w:divBdr>
    </w:div>
    <w:div w:id="1708794272">
      <w:bodyDiv w:val="1"/>
      <w:marLeft w:val="0"/>
      <w:marRight w:val="0"/>
      <w:marTop w:val="0"/>
      <w:marBottom w:val="0"/>
      <w:divBdr>
        <w:top w:val="none" w:sz="0" w:space="0" w:color="auto"/>
        <w:left w:val="none" w:sz="0" w:space="0" w:color="auto"/>
        <w:bottom w:val="none" w:sz="0" w:space="0" w:color="auto"/>
        <w:right w:val="none" w:sz="0" w:space="0" w:color="auto"/>
      </w:divBdr>
    </w:div>
    <w:div w:id="1740591817">
      <w:bodyDiv w:val="1"/>
      <w:marLeft w:val="0"/>
      <w:marRight w:val="0"/>
      <w:marTop w:val="0"/>
      <w:marBottom w:val="0"/>
      <w:divBdr>
        <w:top w:val="none" w:sz="0" w:space="0" w:color="auto"/>
        <w:left w:val="none" w:sz="0" w:space="0" w:color="auto"/>
        <w:bottom w:val="none" w:sz="0" w:space="0" w:color="auto"/>
        <w:right w:val="none" w:sz="0" w:space="0" w:color="auto"/>
      </w:divBdr>
    </w:div>
    <w:div w:id="1772360219">
      <w:bodyDiv w:val="1"/>
      <w:marLeft w:val="0"/>
      <w:marRight w:val="0"/>
      <w:marTop w:val="0"/>
      <w:marBottom w:val="0"/>
      <w:divBdr>
        <w:top w:val="none" w:sz="0" w:space="0" w:color="auto"/>
        <w:left w:val="none" w:sz="0" w:space="0" w:color="auto"/>
        <w:bottom w:val="none" w:sz="0" w:space="0" w:color="auto"/>
        <w:right w:val="none" w:sz="0" w:space="0" w:color="auto"/>
      </w:divBdr>
    </w:div>
    <w:div w:id="1814519641">
      <w:bodyDiv w:val="1"/>
      <w:marLeft w:val="0"/>
      <w:marRight w:val="0"/>
      <w:marTop w:val="0"/>
      <w:marBottom w:val="0"/>
      <w:divBdr>
        <w:top w:val="none" w:sz="0" w:space="0" w:color="auto"/>
        <w:left w:val="none" w:sz="0" w:space="0" w:color="auto"/>
        <w:bottom w:val="none" w:sz="0" w:space="0" w:color="auto"/>
        <w:right w:val="none" w:sz="0" w:space="0" w:color="auto"/>
      </w:divBdr>
    </w:div>
    <w:div w:id="1969776632">
      <w:bodyDiv w:val="1"/>
      <w:marLeft w:val="0"/>
      <w:marRight w:val="0"/>
      <w:marTop w:val="0"/>
      <w:marBottom w:val="0"/>
      <w:divBdr>
        <w:top w:val="none" w:sz="0" w:space="0" w:color="auto"/>
        <w:left w:val="none" w:sz="0" w:space="0" w:color="auto"/>
        <w:bottom w:val="none" w:sz="0" w:space="0" w:color="auto"/>
        <w:right w:val="none" w:sz="0" w:space="0" w:color="auto"/>
      </w:divBdr>
    </w:div>
    <w:div w:id="1981688451">
      <w:bodyDiv w:val="1"/>
      <w:marLeft w:val="0"/>
      <w:marRight w:val="0"/>
      <w:marTop w:val="0"/>
      <w:marBottom w:val="0"/>
      <w:divBdr>
        <w:top w:val="none" w:sz="0" w:space="0" w:color="auto"/>
        <w:left w:val="none" w:sz="0" w:space="0" w:color="auto"/>
        <w:bottom w:val="none" w:sz="0" w:space="0" w:color="auto"/>
        <w:right w:val="none" w:sz="0" w:space="0" w:color="auto"/>
      </w:divBdr>
    </w:div>
    <w:div w:id="2030713843">
      <w:bodyDiv w:val="1"/>
      <w:marLeft w:val="0"/>
      <w:marRight w:val="0"/>
      <w:marTop w:val="0"/>
      <w:marBottom w:val="0"/>
      <w:divBdr>
        <w:top w:val="none" w:sz="0" w:space="0" w:color="auto"/>
        <w:left w:val="none" w:sz="0" w:space="0" w:color="auto"/>
        <w:bottom w:val="none" w:sz="0" w:space="0" w:color="auto"/>
        <w:right w:val="none" w:sz="0" w:space="0" w:color="auto"/>
      </w:divBdr>
    </w:div>
    <w:div w:id="2064593704">
      <w:bodyDiv w:val="1"/>
      <w:marLeft w:val="0"/>
      <w:marRight w:val="0"/>
      <w:marTop w:val="0"/>
      <w:marBottom w:val="0"/>
      <w:divBdr>
        <w:top w:val="none" w:sz="0" w:space="0" w:color="auto"/>
        <w:left w:val="none" w:sz="0" w:space="0" w:color="auto"/>
        <w:bottom w:val="none" w:sz="0" w:space="0" w:color="auto"/>
        <w:right w:val="none" w:sz="0" w:space="0" w:color="auto"/>
      </w:divBdr>
    </w:div>
    <w:div w:id="2121102593">
      <w:bodyDiv w:val="1"/>
      <w:marLeft w:val="0"/>
      <w:marRight w:val="0"/>
      <w:marTop w:val="0"/>
      <w:marBottom w:val="0"/>
      <w:divBdr>
        <w:top w:val="none" w:sz="0" w:space="0" w:color="auto"/>
        <w:left w:val="none" w:sz="0" w:space="0" w:color="auto"/>
        <w:bottom w:val="none" w:sz="0" w:space="0" w:color="auto"/>
        <w:right w:val="none" w:sz="0" w:space="0" w:color="auto"/>
      </w:divBdr>
      <w:divsChild>
        <w:div w:id="9379273">
          <w:marLeft w:val="0"/>
          <w:marRight w:val="0"/>
          <w:marTop w:val="0"/>
          <w:marBottom w:val="0"/>
          <w:divBdr>
            <w:top w:val="none" w:sz="0" w:space="0" w:color="auto"/>
            <w:left w:val="none" w:sz="0" w:space="0" w:color="auto"/>
            <w:bottom w:val="none" w:sz="0" w:space="0" w:color="auto"/>
            <w:right w:val="none" w:sz="0" w:space="0" w:color="auto"/>
          </w:divBdr>
        </w:div>
        <w:div w:id="910694401">
          <w:marLeft w:val="0"/>
          <w:marRight w:val="0"/>
          <w:marTop w:val="0"/>
          <w:marBottom w:val="0"/>
          <w:divBdr>
            <w:top w:val="none" w:sz="0" w:space="0" w:color="auto"/>
            <w:left w:val="none" w:sz="0" w:space="0" w:color="auto"/>
            <w:bottom w:val="none" w:sz="0" w:space="0" w:color="auto"/>
            <w:right w:val="none" w:sz="0" w:space="0" w:color="auto"/>
          </w:divBdr>
        </w:div>
      </w:divsChild>
    </w:div>
    <w:div w:id="21243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03639-B806-4730-B5F4-A7391EF2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2238</Words>
  <Characters>12757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14966</CharactersWithSpaces>
  <SharedDoc>false</SharedDoc>
  <HLinks>
    <vt:vector size="402" baseType="variant">
      <vt:variant>
        <vt:i4>6357050</vt:i4>
      </vt:variant>
      <vt:variant>
        <vt:i4>246</vt:i4>
      </vt:variant>
      <vt:variant>
        <vt:i4>0</vt:i4>
      </vt:variant>
      <vt:variant>
        <vt:i4>5</vt:i4>
      </vt:variant>
      <vt:variant>
        <vt:lpwstr>https://ru.wikipedia.org/wiki/%D0%A2%D0%BE%D0%BB%D1%81%D1%82%D0%B8%D0%BD%D1%81%D0%BA%D0%BE%D0%B5_%D1%81%D0%B5%D0%BB%D1%8C%D1%81%D0%BA%D0%BE%D0%B5_%D0%BF%D0%BE%D1%81%D0%B5%D0%BB%D0%B5%D0%BD%D0%B8%D0%B5</vt:lpwstr>
      </vt:variant>
      <vt:variant>
        <vt:lpwstr/>
      </vt:variant>
      <vt:variant>
        <vt:i4>6029424</vt:i4>
      </vt:variant>
      <vt:variant>
        <vt:i4>243</vt:i4>
      </vt:variant>
      <vt:variant>
        <vt:i4>0</vt:i4>
      </vt:variant>
      <vt:variant>
        <vt:i4>5</vt:i4>
      </vt:variant>
      <vt:variant>
        <vt:lpwstr>https://ru.wikipedia.org/wiki/%D0%9F%D0%BE%D0%BA%D1%80%D0%BE%D0%B2%D1%81%D0%BA%D0%BE%D0%B5_%D1%81%D0%B5%D0%BB%D1%8C%D1%81%D0%BA%D0%BE%D0%B5_%D0%BF%D0%BE%D1%81%D0%B5%D0%BB%D0%B5%D0%BD%D0%B8%D0%B5_(%D0%A7%D0%B5%D0%BB%D1%8F%D0%B1%D0%B8%D0%BD%D1%81%D0%BA%D0%B0%D1%8F_%D0%BE%D0%B1%D0%BB%D0%B0%D1%81%D1%82%D1%8C)</vt:lpwstr>
      </vt:variant>
      <vt:variant>
        <vt:lpwstr/>
      </vt:variant>
      <vt:variant>
        <vt:i4>589867</vt:i4>
      </vt:variant>
      <vt:variant>
        <vt:i4>240</vt:i4>
      </vt:variant>
      <vt:variant>
        <vt:i4>0</vt:i4>
      </vt:variant>
      <vt:variant>
        <vt:i4>5</vt:i4>
      </vt:variant>
      <vt:variant>
        <vt:lpwstr>https://ru.wikipedia.org/wiki/%D0%9D%D0%BE%D0%B2%D0%BE%D1%83%D1%80%D0%B0%D0%BB%D1%8C%D1%81%D0%BA%D0%BE%D0%B5_%D1%81%D0%B5%D0%BB%D1%8C%D1%81%D0%BA%D0%BE%D0%B5_%D0%BF%D0%BE%D1%81%D0%B5%D0%BB%D0%B5%D0%BD%D0%B8%D0%B5_(%D0%A7%D0%B5%D0%BB%D1%8F%D0%B1%D0%B8%D0%BD%D1%81%D0%BA%D0%B0%D1%8F_%D0%BE%D0%B1%D0%BB%D0%B0%D1%81%D1%82%D1%8C)</vt:lpwstr>
      </vt:variant>
      <vt:variant>
        <vt:lpwstr/>
      </vt:variant>
      <vt:variant>
        <vt:i4>262257</vt:i4>
      </vt:variant>
      <vt:variant>
        <vt:i4>237</vt:i4>
      </vt:variant>
      <vt:variant>
        <vt:i4>0</vt:i4>
      </vt:variant>
      <vt:variant>
        <vt:i4>5</vt:i4>
      </vt:variant>
      <vt:variant>
        <vt:lpwstr>https://ru.wikipedia.org/wiki/%D0%9D%D0%B8%D0%BA%D0%BE%D0%BB%D0%B0%D0%B5%D0%B2%D1%81%D0%BA%D0%BE%D0%B5_%D1%81%D0%B5%D0%BB%D1%8C%D1%81%D0%BA%D0%BE%D0%B5_%D0%BF%D0%BE%D1%81%D0%B5%D0%BB%D0%B5%D0%BD%D0%B8%D0%B5_(%D0%A7%D0%B5%D0%BB%D1%8F%D0%B1%D0%B8%D0%BD%D1%81%D0%BA%D0%B0%D1%8F_%D0%BE%D0%B1%D0%BB%D0%B0%D1%81%D1%82%D1%8C)</vt:lpwstr>
      </vt:variant>
      <vt:variant>
        <vt:lpwstr/>
      </vt:variant>
      <vt:variant>
        <vt:i4>4063289</vt:i4>
      </vt:variant>
      <vt:variant>
        <vt:i4>234</vt:i4>
      </vt:variant>
      <vt:variant>
        <vt:i4>0</vt:i4>
      </vt:variant>
      <vt:variant>
        <vt:i4>5</vt:i4>
      </vt:variant>
      <vt:variant>
        <vt:lpwstr>https://ru.wikipedia.org/wiki/%D0%9B%D0%B5%D0%B9%D0%BF%D1%86%D0%B8%D0%B3%D1%81%D0%BA%D0%BE%D0%B5_%D1%81%D0%B5%D0%BB%D1%8C%D1%81%D0%BA%D0%BE%D0%B5_%D0%BF%D0%BE%D1%81%D0%B5%D0%BB%D0%B5%D0%BD%D0%B8%D0%B5</vt:lpwstr>
      </vt:variant>
      <vt:variant>
        <vt:lpwstr/>
      </vt:variant>
      <vt:variant>
        <vt:i4>1441813</vt:i4>
      </vt:variant>
      <vt:variant>
        <vt:i4>231</vt:i4>
      </vt:variant>
      <vt:variant>
        <vt:i4>0</vt:i4>
      </vt:variant>
      <vt:variant>
        <vt:i4>5</vt:i4>
      </vt:variant>
      <vt:variant>
        <vt:lpwstr>https://ru.wikipedia.org/wiki/%D0%9A%D1%83%D0%BB%D0%B5%D0%B2%D1%87%D0%B8%D0%BD%D1%81%D0%BA%D0%BE%D0%B5_%D1%81%D0%B5%D0%BB%D1%8C%D1%81%D0%BA%D0%BE%D0%B5_%D0%BF%D0%BE%D1%81%D0%B5%D0%BB%D0%B5%D0%BD%D0%B8%D0%B5</vt:lpwstr>
      </vt:variant>
      <vt:variant>
        <vt:lpwstr/>
      </vt:variant>
      <vt:variant>
        <vt:i4>196651</vt:i4>
      </vt:variant>
      <vt:variant>
        <vt:i4>228</vt:i4>
      </vt:variant>
      <vt:variant>
        <vt:i4>0</vt:i4>
      </vt:variant>
      <vt:variant>
        <vt:i4>5</vt:i4>
      </vt:variant>
      <vt:variant>
        <vt:lpwstr>https://ru.wikipedia.org/wiki/%D0%9A%D1%80%D0%B0%D1%81%D0%BD%D0%BE%D0%BE%D0%BA%D1%82%D1%8F%D0%B1%D1%80%D1%8C%D1%81%D0%BA%D0%BE%D0%B5_%D1%81%D0%B5%D0%BB%D1%8C%D1%81%D0%BA%D0%BE%D0%B5_%D0%BF%D0%BE%D1%81%D0%B5%D0%BB%D0%B5%D0%BD%D0%B8%D0%B5_(%D0%A7%D0%B5%D0%BB%D1%8F%D0%B1%D0%B8%D0%BD%D1%81%D0%BA%D0%B0%D1%8F_%D0%BE%D0%B1%D0%BB%D0%B0%D1%81%D1%82%D1%8C)</vt:lpwstr>
      </vt:variant>
      <vt:variant>
        <vt:lpwstr/>
      </vt:variant>
      <vt:variant>
        <vt:i4>6619193</vt:i4>
      </vt:variant>
      <vt:variant>
        <vt:i4>225</vt:i4>
      </vt:variant>
      <vt:variant>
        <vt:i4>0</vt:i4>
      </vt:variant>
      <vt:variant>
        <vt:i4>5</vt:i4>
      </vt:variant>
      <vt:variant>
        <vt:lpwstr>https://ru.wikipedia.org/wiki/%D0%9A%D0%B0%D1%82%D0%B5%D0%BD%D0%B8%D0%BD%D1%81%D0%BA%D0%BE%D0%B5_%D1%81%D0%B5%D0%BB%D1%8C%D1%81%D0%BA%D0%BE%D0%B5_%D0%BF%D0%BE%D1%81%D0%B5%D0%BB%D0%B5%D0%BD%D0%B8%D0%B5</vt:lpwstr>
      </vt:variant>
      <vt:variant>
        <vt:lpwstr/>
      </vt:variant>
      <vt:variant>
        <vt:i4>6094891</vt:i4>
      </vt:variant>
      <vt:variant>
        <vt:i4>222</vt:i4>
      </vt:variant>
      <vt:variant>
        <vt:i4>0</vt:i4>
      </vt:variant>
      <vt:variant>
        <vt:i4>5</vt:i4>
      </vt:variant>
      <vt:variant>
        <vt:lpwstr>https://ru.wikipedia.org/wiki/%D0%9A%D0%B0%D0%B7%D0%B0%D0%BD%D0%BE%D0%B2%D1%81%D0%BA%D0%BE%D0%B5_%D1%81%D0%B5%D0%BB%D1%8C%D1%81%D0%BA%D0%BE%D0%B5_%D0%BF%D0%BE%D1%81%D0%B5%D0%BB%D0%B5%D0%BD%D0%B8%D0%B5_(%D0%A7%D0%B5%D0%BB%D1%8F%D0%B1%D0%B8%D0%BD%D1%81%D0%BA%D0%B0%D1%8F_%D0%BE%D0%B1%D0%BB%D0%B0%D1%81%D1%82%D1%8C)</vt:lpwstr>
      </vt:variant>
      <vt:variant>
        <vt:lpwstr/>
      </vt:variant>
      <vt:variant>
        <vt:i4>5046350</vt:i4>
      </vt:variant>
      <vt:variant>
        <vt:i4>219</vt:i4>
      </vt:variant>
      <vt:variant>
        <vt:i4>0</vt:i4>
      </vt:variant>
      <vt:variant>
        <vt:i4>5</vt:i4>
      </vt:variant>
      <vt:variant>
        <vt:lpwstr>https://ru.wikipedia.org/wiki/%D0%92%D0%B0%D1%80%D0%BD%D0%B5%D0%BD%D1%81%D0%BA%D0%BE%D0%B5_%D1%81%D0%B5%D0%BB%D1%8C%D1%81%D0%BA%D0%BE%D0%B5_%D0%BF%D0%BE%D1%81%D0%B5%D0%BB%D0%B5%D0%BD%D0%B8%D0%B5</vt:lpwstr>
      </vt:variant>
      <vt:variant>
        <vt:lpwstr/>
      </vt:variant>
      <vt:variant>
        <vt:i4>3473465</vt:i4>
      </vt:variant>
      <vt:variant>
        <vt:i4>216</vt:i4>
      </vt:variant>
      <vt:variant>
        <vt:i4>0</vt:i4>
      </vt:variant>
      <vt:variant>
        <vt:i4>5</vt:i4>
      </vt:variant>
      <vt:variant>
        <vt:lpwstr>https://ru.wikipedia.org/wiki/%D0%91%D0%BE%D1%80%D0%BE%D0%B4%D0%B8%D0%BD%D0%BE%D0%B2%D1%81%D0%BA%D0%BE%D0%B5_%D1%81%D0%B5%D0%BB%D1%8C%D1%81%D0%BA%D0%BE%D0%B5_%D0%BF%D0%BE%D1%81%D0%B5%D0%BB%D0%B5%D0%BD%D0%B8%D0%B5</vt:lpwstr>
      </vt:variant>
      <vt:variant>
        <vt:lpwstr/>
      </vt:variant>
      <vt:variant>
        <vt:i4>7274594</vt:i4>
      </vt:variant>
      <vt:variant>
        <vt:i4>213</vt:i4>
      </vt:variant>
      <vt:variant>
        <vt:i4>0</vt:i4>
      </vt:variant>
      <vt:variant>
        <vt:i4>5</vt:i4>
      </vt:variant>
      <vt:variant>
        <vt:lpwstr>https://ru.wikipedia.org/wiki/%D0%90%D1%8F%D1%82%D1%81%D0%BA%D0%BE%D0%B5_%D1%81%D0%B5%D0%BB%D1%8C%D1%81%D0%BA%D0%BE%D0%B5_%D0%BF%D0%BE%D1%81%D0%B5%D0%BB%D0%B5%D0%BD%D0%B8%D0%B5</vt:lpwstr>
      </vt:variant>
      <vt:variant>
        <vt:lpwstr/>
      </vt:variant>
      <vt:variant>
        <vt:i4>786474</vt:i4>
      </vt:variant>
      <vt:variant>
        <vt:i4>210</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6357050</vt:i4>
      </vt:variant>
      <vt:variant>
        <vt:i4>207</vt:i4>
      </vt:variant>
      <vt:variant>
        <vt:i4>0</vt:i4>
      </vt:variant>
      <vt:variant>
        <vt:i4>5</vt:i4>
      </vt:variant>
      <vt:variant>
        <vt:lpwstr>https://ru.wikipedia.org/wiki/%D0%A2%D0%BE%D0%BB%D1%81%D1%82%D0%B8%D0%BD%D1%81%D0%BA%D0%BE%D0%B5_%D1%81%D0%B5%D0%BB%D1%8C%D1%81%D0%BA%D0%BE%D0%B5_%D0%BF%D0%BE%D1%81%D0%B5%D0%BB%D0%B5%D0%BD%D0%B8%D0%B5</vt:lpwstr>
      </vt:variant>
      <vt:variant>
        <vt:lpwstr/>
      </vt:variant>
      <vt:variant>
        <vt:i4>6029424</vt:i4>
      </vt:variant>
      <vt:variant>
        <vt:i4>204</vt:i4>
      </vt:variant>
      <vt:variant>
        <vt:i4>0</vt:i4>
      </vt:variant>
      <vt:variant>
        <vt:i4>5</vt:i4>
      </vt:variant>
      <vt:variant>
        <vt:lpwstr>https://ru.wikipedia.org/wiki/%D0%9F%D0%BE%D0%BA%D1%80%D0%BE%D0%B2%D1%81%D0%BA%D0%BE%D0%B5_%D1%81%D0%B5%D0%BB%D1%8C%D1%81%D0%BA%D0%BE%D0%B5_%D0%BF%D0%BE%D1%81%D0%B5%D0%BB%D0%B5%D0%BD%D0%B8%D0%B5_(%D0%A7%D0%B5%D0%BB%D1%8F%D0%B1%D0%B8%D0%BD%D1%81%D0%BA%D0%B0%D1%8F_%D0%BE%D0%B1%D0%BB%D0%B0%D1%81%D1%82%D1%8C)</vt:lpwstr>
      </vt:variant>
      <vt:variant>
        <vt:lpwstr/>
      </vt:variant>
      <vt:variant>
        <vt:i4>589867</vt:i4>
      </vt:variant>
      <vt:variant>
        <vt:i4>201</vt:i4>
      </vt:variant>
      <vt:variant>
        <vt:i4>0</vt:i4>
      </vt:variant>
      <vt:variant>
        <vt:i4>5</vt:i4>
      </vt:variant>
      <vt:variant>
        <vt:lpwstr>https://ru.wikipedia.org/wiki/%D0%9D%D0%BE%D0%B2%D0%BE%D1%83%D1%80%D0%B0%D0%BB%D1%8C%D1%81%D0%BA%D0%BE%D0%B5_%D1%81%D0%B5%D0%BB%D1%8C%D1%81%D0%BA%D0%BE%D0%B5_%D0%BF%D0%BE%D1%81%D0%B5%D0%BB%D0%B5%D0%BD%D0%B8%D0%B5_(%D0%A7%D0%B5%D0%BB%D1%8F%D0%B1%D0%B8%D0%BD%D1%81%D0%BA%D0%B0%D1%8F_%D0%BE%D0%B1%D0%BB%D0%B0%D1%81%D1%82%D1%8C)</vt:lpwstr>
      </vt:variant>
      <vt:variant>
        <vt:lpwstr/>
      </vt:variant>
      <vt:variant>
        <vt:i4>262257</vt:i4>
      </vt:variant>
      <vt:variant>
        <vt:i4>198</vt:i4>
      </vt:variant>
      <vt:variant>
        <vt:i4>0</vt:i4>
      </vt:variant>
      <vt:variant>
        <vt:i4>5</vt:i4>
      </vt:variant>
      <vt:variant>
        <vt:lpwstr>https://ru.wikipedia.org/wiki/%D0%9D%D0%B8%D0%BA%D0%BE%D0%BB%D0%B0%D0%B5%D0%B2%D1%81%D0%BA%D0%BE%D0%B5_%D1%81%D0%B5%D0%BB%D1%8C%D1%81%D0%BA%D0%BE%D0%B5_%D0%BF%D0%BE%D1%81%D0%B5%D0%BB%D0%B5%D0%BD%D0%B8%D0%B5_(%D0%A7%D0%B5%D0%BB%D1%8F%D0%B1%D0%B8%D0%BD%D1%81%D0%BA%D0%B0%D1%8F_%D0%BE%D0%B1%D0%BB%D0%B0%D1%81%D1%82%D1%8C)</vt:lpwstr>
      </vt:variant>
      <vt:variant>
        <vt:lpwstr/>
      </vt:variant>
      <vt:variant>
        <vt:i4>4063289</vt:i4>
      </vt:variant>
      <vt:variant>
        <vt:i4>195</vt:i4>
      </vt:variant>
      <vt:variant>
        <vt:i4>0</vt:i4>
      </vt:variant>
      <vt:variant>
        <vt:i4>5</vt:i4>
      </vt:variant>
      <vt:variant>
        <vt:lpwstr>https://ru.wikipedia.org/wiki/%D0%9B%D0%B5%D0%B9%D0%BF%D1%86%D0%B8%D0%B3%D1%81%D0%BA%D0%BE%D0%B5_%D1%81%D0%B5%D0%BB%D1%8C%D1%81%D0%BA%D0%BE%D0%B5_%D0%BF%D0%BE%D1%81%D0%B5%D0%BB%D0%B5%D0%BD%D0%B8%D0%B5</vt:lpwstr>
      </vt:variant>
      <vt:variant>
        <vt:lpwstr/>
      </vt:variant>
      <vt:variant>
        <vt:i4>1441813</vt:i4>
      </vt:variant>
      <vt:variant>
        <vt:i4>192</vt:i4>
      </vt:variant>
      <vt:variant>
        <vt:i4>0</vt:i4>
      </vt:variant>
      <vt:variant>
        <vt:i4>5</vt:i4>
      </vt:variant>
      <vt:variant>
        <vt:lpwstr>https://ru.wikipedia.org/wiki/%D0%9A%D1%83%D0%BB%D0%B5%D0%B2%D1%87%D0%B8%D0%BD%D1%81%D0%BA%D0%BE%D0%B5_%D1%81%D0%B5%D0%BB%D1%8C%D1%81%D0%BA%D0%BE%D0%B5_%D0%BF%D0%BE%D1%81%D0%B5%D0%BB%D0%B5%D0%BD%D0%B8%D0%B5</vt:lpwstr>
      </vt:variant>
      <vt:variant>
        <vt:lpwstr/>
      </vt:variant>
      <vt:variant>
        <vt:i4>196651</vt:i4>
      </vt:variant>
      <vt:variant>
        <vt:i4>189</vt:i4>
      </vt:variant>
      <vt:variant>
        <vt:i4>0</vt:i4>
      </vt:variant>
      <vt:variant>
        <vt:i4>5</vt:i4>
      </vt:variant>
      <vt:variant>
        <vt:lpwstr>https://ru.wikipedia.org/wiki/%D0%9A%D1%80%D0%B0%D1%81%D0%BD%D0%BE%D0%BE%D0%BA%D1%82%D1%8F%D0%B1%D1%80%D1%8C%D1%81%D0%BA%D0%BE%D0%B5_%D1%81%D0%B5%D0%BB%D1%8C%D1%81%D0%BA%D0%BE%D0%B5_%D0%BF%D0%BE%D1%81%D0%B5%D0%BB%D0%B5%D0%BD%D0%B8%D0%B5_(%D0%A7%D0%B5%D0%BB%D1%8F%D0%B1%D0%B8%D0%BD%D1%81%D0%BA%D0%B0%D1%8F_%D0%BE%D0%B1%D0%BB%D0%B0%D1%81%D1%82%D1%8C)</vt:lpwstr>
      </vt:variant>
      <vt:variant>
        <vt:lpwstr/>
      </vt:variant>
      <vt:variant>
        <vt:i4>6619193</vt:i4>
      </vt:variant>
      <vt:variant>
        <vt:i4>186</vt:i4>
      </vt:variant>
      <vt:variant>
        <vt:i4>0</vt:i4>
      </vt:variant>
      <vt:variant>
        <vt:i4>5</vt:i4>
      </vt:variant>
      <vt:variant>
        <vt:lpwstr>https://ru.wikipedia.org/wiki/%D0%9A%D0%B0%D1%82%D0%B5%D0%BD%D0%B8%D0%BD%D1%81%D0%BA%D0%BE%D0%B5_%D1%81%D0%B5%D0%BB%D1%8C%D1%81%D0%BA%D0%BE%D0%B5_%D0%BF%D0%BE%D1%81%D0%B5%D0%BB%D0%B5%D0%BD%D0%B8%D0%B5</vt:lpwstr>
      </vt:variant>
      <vt:variant>
        <vt:lpwstr/>
      </vt:variant>
      <vt:variant>
        <vt:i4>6094891</vt:i4>
      </vt:variant>
      <vt:variant>
        <vt:i4>183</vt:i4>
      </vt:variant>
      <vt:variant>
        <vt:i4>0</vt:i4>
      </vt:variant>
      <vt:variant>
        <vt:i4>5</vt:i4>
      </vt:variant>
      <vt:variant>
        <vt:lpwstr>https://ru.wikipedia.org/wiki/%D0%9A%D0%B0%D0%B7%D0%B0%D0%BD%D0%BE%D0%B2%D1%81%D0%BA%D0%BE%D0%B5_%D1%81%D0%B5%D0%BB%D1%8C%D1%81%D0%BA%D0%BE%D0%B5_%D0%BF%D0%BE%D1%81%D0%B5%D0%BB%D0%B5%D0%BD%D0%B8%D0%B5_(%D0%A7%D0%B5%D0%BB%D1%8F%D0%B1%D0%B8%D0%BD%D1%81%D0%BA%D0%B0%D1%8F_%D0%BE%D0%B1%D0%BB%D0%B0%D1%81%D1%82%D1%8C)</vt:lpwstr>
      </vt:variant>
      <vt:variant>
        <vt:lpwstr/>
      </vt:variant>
      <vt:variant>
        <vt:i4>5046350</vt:i4>
      </vt:variant>
      <vt:variant>
        <vt:i4>180</vt:i4>
      </vt:variant>
      <vt:variant>
        <vt:i4>0</vt:i4>
      </vt:variant>
      <vt:variant>
        <vt:i4>5</vt:i4>
      </vt:variant>
      <vt:variant>
        <vt:lpwstr>https://ru.wikipedia.org/wiki/%D0%92%D0%B0%D1%80%D0%BD%D0%B5%D0%BD%D1%81%D0%BA%D0%BE%D0%B5_%D1%81%D0%B5%D0%BB%D1%8C%D1%81%D0%BA%D0%BE%D0%B5_%D0%BF%D0%BE%D1%81%D0%B5%D0%BB%D0%B5%D0%BD%D0%B8%D0%B5</vt:lpwstr>
      </vt:variant>
      <vt:variant>
        <vt:lpwstr/>
      </vt:variant>
      <vt:variant>
        <vt:i4>3473465</vt:i4>
      </vt:variant>
      <vt:variant>
        <vt:i4>177</vt:i4>
      </vt:variant>
      <vt:variant>
        <vt:i4>0</vt:i4>
      </vt:variant>
      <vt:variant>
        <vt:i4>5</vt:i4>
      </vt:variant>
      <vt:variant>
        <vt:lpwstr>https://ru.wikipedia.org/wiki/%D0%91%D0%BE%D1%80%D0%BE%D0%B4%D0%B8%D0%BD%D0%BE%D0%B2%D1%81%D0%BA%D0%BE%D0%B5_%D1%81%D0%B5%D0%BB%D1%8C%D1%81%D0%BA%D0%BE%D0%B5_%D0%BF%D0%BE%D1%81%D0%B5%D0%BB%D0%B5%D0%BD%D0%B8%D0%B5</vt:lpwstr>
      </vt:variant>
      <vt:variant>
        <vt:lpwstr/>
      </vt:variant>
      <vt:variant>
        <vt:i4>7274594</vt:i4>
      </vt:variant>
      <vt:variant>
        <vt:i4>174</vt:i4>
      </vt:variant>
      <vt:variant>
        <vt:i4>0</vt:i4>
      </vt:variant>
      <vt:variant>
        <vt:i4>5</vt:i4>
      </vt:variant>
      <vt:variant>
        <vt:lpwstr>https://ru.wikipedia.org/wiki/%D0%90%D1%8F%D1%82%D1%81%D0%BA%D0%BE%D0%B5_%D1%81%D0%B5%D0%BB%D1%8C%D1%81%D0%BA%D0%BE%D0%B5_%D0%BF%D0%BE%D1%81%D0%B5%D0%BB%D0%B5%D0%BD%D0%B8%D0%B5</vt:lpwstr>
      </vt:variant>
      <vt:variant>
        <vt:lpwstr/>
      </vt:variant>
      <vt:variant>
        <vt:i4>786474</vt:i4>
      </vt:variant>
      <vt:variant>
        <vt:i4>171</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6422587</vt:i4>
      </vt:variant>
      <vt:variant>
        <vt:i4>168</vt:i4>
      </vt:variant>
      <vt:variant>
        <vt:i4>0</vt:i4>
      </vt:variant>
      <vt:variant>
        <vt:i4>5</vt:i4>
      </vt:variant>
      <vt:variant>
        <vt:lpwstr>https://ru.wikipedia.org/wiki/%D0%A2%D0%BE%D0%BB%D1%81%D1%82%D1%8B</vt:lpwstr>
      </vt:variant>
      <vt:variant>
        <vt:lpwstr/>
      </vt:variant>
      <vt:variant>
        <vt:i4>6357050</vt:i4>
      </vt:variant>
      <vt:variant>
        <vt:i4>165</vt:i4>
      </vt:variant>
      <vt:variant>
        <vt:i4>0</vt:i4>
      </vt:variant>
      <vt:variant>
        <vt:i4>5</vt:i4>
      </vt:variant>
      <vt:variant>
        <vt:lpwstr>https://ru.wikipedia.org/wiki/%D0%A2%D0%BE%D0%BB%D1%81%D1%82%D0%B8%D0%BD%D1%81%D0%BA%D0%BE%D0%B5_%D1%81%D0%B5%D0%BB%D1%8C%D1%81%D0%BA%D0%BE%D0%B5_%D0%BF%D0%BE%D1%81%D0%B5%D0%BB%D0%B5%D0%BD%D0%B8%D0%B5</vt:lpwstr>
      </vt:variant>
      <vt:variant>
        <vt:lpwstr/>
      </vt:variant>
      <vt:variant>
        <vt:i4>3473515</vt:i4>
      </vt:variant>
      <vt:variant>
        <vt:i4>162</vt:i4>
      </vt:variant>
      <vt:variant>
        <vt:i4>0</vt:i4>
      </vt:variant>
      <vt:variant>
        <vt:i4>5</vt:i4>
      </vt:variant>
      <vt:variant>
        <vt:lpwstr>https://ru.wikipedia.org/wiki/%D0%9D%D0%BE%D0%B2%D0%BE%D0%BF%D0%BE%D0%BA%D1%80%D0%BE%D0%B2%D0%BA%D0%B0_(%D0%A7%D0%B5%D0%BB%D1%8F%D0%B1%D0%B8%D0%BD%D1%81%D0%BA%D0%B0%D1%8F_%D0%BE%D0%B1%D0%BB%D0%B0%D1%81%D1%82%D1%8C)</vt:lpwstr>
      </vt:variant>
      <vt:variant>
        <vt:lpwstr/>
      </vt:variant>
      <vt:variant>
        <vt:i4>6029424</vt:i4>
      </vt:variant>
      <vt:variant>
        <vt:i4>159</vt:i4>
      </vt:variant>
      <vt:variant>
        <vt:i4>0</vt:i4>
      </vt:variant>
      <vt:variant>
        <vt:i4>5</vt:i4>
      </vt:variant>
      <vt:variant>
        <vt:lpwstr>https://ru.wikipedia.org/wiki/%D0%9F%D0%BE%D0%BA%D1%80%D0%BE%D0%B2%D1%81%D0%BA%D0%BE%D0%B5_%D1%81%D0%B5%D0%BB%D1%8C%D1%81%D0%BA%D0%BE%D0%B5_%D0%BF%D0%BE%D1%81%D0%B5%D0%BB%D0%B5%D0%BD%D0%B8%D0%B5_(%D0%A7%D0%B5%D0%BB%D1%8F%D0%B1%D0%B8%D0%BD%D1%81%D0%BA%D0%B0%D1%8F_%D0%BE%D0%B1%D0%BB%D0%B0%D1%81%D1%82%D1%8C)</vt:lpwstr>
      </vt:variant>
      <vt:variant>
        <vt:lpwstr/>
      </vt:variant>
      <vt:variant>
        <vt:i4>5177394</vt:i4>
      </vt:variant>
      <vt:variant>
        <vt:i4>156</vt:i4>
      </vt:variant>
      <vt:variant>
        <vt:i4>0</vt:i4>
      </vt:variant>
      <vt:variant>
        <vt:i4>5</vt:i4>
      </vt:variant>
      <vt:variant>
        <vt:lpwstr>https://ru.wikipedia.org/wiki/%D0%9D%D0%BE%D0%B2%D1%8B%D0%B9_%D0%A3%D1%80%D0%B0%D0%BB_(%D0%A7%D0%B5%D0%BB%D1%8F%D0%B1%D0%B8%D0%BD%D1%81%D0%BA%D0%B0%D1%8F_%D0%BE%D0%B1%D0%BB%D0%B0%D1%81%D1%82%D1%8C)</vt:lpwstr>
      </vt:variant>
      <vt:variant>
        <vt:lpwstr/>
      </vt:variant>
      <vt:variant>
        <vt:i4>589867</vt:i4>
      </vt:variant>
      <vt:variant>
        <vt:i4>153</vt:i4>
      </vt:variant>
      <vt:variant>
        <vt:i4>0</vt:i4>
      </vt:variant>
      <vt:variant>
        <vt:i4>5</vt:i4>
      </vt:variant>
      <vt:variant>
        <vt:lpwstr>https://ru.wikipedia.org/wiki/%D0%9D%D0%BE%D0%B2%D0%BE%D1%83%D1%80%D0%B0%D0%BB%D1%8C%D1%81%D0%BA%D0%BE%D0%B5_%D1%81%D0%B5%D0%BB%D1%8C%D1%81%D0%BA%D0%BE%D0%B5_%D0%BF%D0%BE%D1%81%D0%B5%D0%BB%D0%B5%D0%BD%D0%B8%D0%B5_(%D0%A7%D0%B5%D0%BB%D1%8F%D0%B1%D0%B8%D0%BD%D1%81%D0%BA%D0%B0%D1%8F_%D0%BE%D0%B1%D0%BB%D0%B0%D1%81%D1%82%D1%8C)</vt:lpwstr>
      </vt:variant>
      <vt:variant>
        <vt:lpwstr/>
      </vt:variant>
      <vt:variant>
        <vt:i4>1114138</vt:i4>
      </vt:variant>
      <vt:variant>
        <vt:i4>150</vt:i4>
      </vt:variant>
      <vt:variant>
        <vt:i4>0</vt:i4>
      </vt:variant>
      <vt:variant>
        <vt:i4>5</vt:i4>
      </vt:variant>
      <vt:variant>
        <vt:lpwstr>https://ru.wikipedia.org/wiki/%D0%9D%D0%B8%D0%BA%D0%BE%D0%BB%D0%B0%D0%B5%D0%B2%D0%BA%D0%B0_(%D0%92%D0%B0%D1%80%D0%BD%D0%B5%D0%BD%D1%81%D0%BA%D0%B8%D0%B9_%D1%80%D0%B0%D0%B9%D0%BE%D0%BD)</vt:lpwstr>
      </vt:variant>
      <vt:variant>
        <vt:lpwstr/>
      </vt:variant>
      <vt:variant>
        <vt:i4>262257</vt:i4>
      </vt:variant>
      <vt:variant>
        <vt:i4>147</vt:i4>
      </vt:variant>
      <vt:variant>
        <vt:i4>0</vt:i4>
      </vt:variant>
      <vt:variant>
        <vt:i4>5</vt:i4>
      </vt:variant>
      <vt:variant>
        <vt:lpwstr>https://ru.wikipedia.org/wiki/%D0%9D%D0%B8%D0%BA%D0%BE%D0%BB%D0%B0%D0%B5%D0%B2%D1%81%D0%BA%D0%BE%D0%B5_%D1%81%D0%B5%D0%BB%D1%8C%D1%81%D0%BA%D0%BE%D0%B5_%D0%BF%D0%BE%D1%81%D0%B5%D0%BB%D0%B5%D0%BD%D0%B8%D0%B5_(%D0%A7%D0%B5%D0%BB%D1%8F%D0%B1%D0%B8%D0%BD%D1%81%D0%BA%D0%B0%D1%8F_%D0%BE%D0%B1%D0%BB%D0%B0%D1%81%D1%82%D1%8C)</vt:lpwstr>
      </vt:variant>
      <vt:variant>
        <vt:lpwstr/>
      </vt:variant>
      <vt:variant>
        <vt:i4>6881296</vt:i4>
      </vt:variant>
      <vt:variant>
        <vt:i4>144</vt:i4>
      </vt:variant>
      <vt:variant>
        <vt:i4>0</vt:i4>
      </vt:variant>
      <vt:variant>
        <vt:i4>5</vt:i4>
      </vt:variant>
      <vt:variant>
        <vt:lpwstr>https://ru.wikipedia.org/wiki/%D0%9B%D0%B5%D0%B9%D0%BF%D1%86%D0%B8%D0%B3_(%D1%81%D0%B5%D0%BB%D0%BE)</vt:lpwstr>
      </vt:variant>
      <vt:variant>
        <vt:lpwstr/>
      </vt:variant>
      <vt:variant>
        <vt:i4>4063289</vt:i4>
      </vt:variant>
      <vt:variant>
        <vt:i4>141</vt:i4>
      </vt:variant>
      <vt:variant>
        <vt:i4>0</vt:i4>
      </vt:variant>
      <vt:variant>
        <vt:i4>5</vt:i4>
      </vt:variant>
      <vt:variant>
        <vt:lpwstr>https://ru.wikipedia.org/wiki/%D0%9B%D0%B5%D0%B9%D0%BF%D1%86%D0%B8%D0%B3%D1%81%D0%BA%D0%BE%D0%B5_%D1%81%D0%B5%D0%BB%D1%8C%D1%81%D0%BA%D0%BE%D0%B5_%D0%BF%D0%BE%D1%81%D0%B5%D0%BB%D0%B5%D0%BD%D0%B8%D0%B5</vt:lpwstr>
      </vt:variant>
      <vt:variant>
        <vt:lpwstr/>
      </vt:variant>
      <vt:variant>
        <vt:i4>5177423</vt:i4>
      </vt:variant>
      <vt:variant>
        <vt:i4>138</vt:i4>
      </vt:variant>
      <vt:variant>
        <vt:i4>0</vt:i4>
      </vt:variant>
      <vt:variant>
        <vt:i4>5</vt:i4>
      </vt:variant>
      <vt:variant>
        <vt:lpwstr>https://ru.wikipedia.org/wiki/%D0%9A%D1%83%D0%BB%D0%B5%D0%B2%D1%87%D0%B8</vt:lpwstr>
      </vt:variant>
      <vt:variant>
        <vt:lpwstr/>
      </vt:variant>
      <vt:variant>
        <vt:i4>1441813</vt:i4>
      </vt:variant>
      <vt:variant>
        <vt:i4>135</vt:i4>
      </vt:variant>
      <vt:variant>
        <vt:i4>0</vt:i4>
      </vt:variant>
      <vt:variant>
        <vt:i4>5</vt:i4>
      </vt:variant>
      <vt:variant>
        <vt:lpwstr>https://ru.wikipedia.org/wiki/%D0%9A%D1%83%D0%BB%D0%B5%D0%B2%D1%87%D0%B8%D0%BD%D1%81%D0%BA%D0%BE%D0%B5_%D1%81%D0%B5%D0%BB%D1%8C%D1%81%D0%BA%D0%BE%D0%B5_%D0%BF%D0%BE%D1%81%D0%B5%D0%BB%D0%B5%D0%BD%D0%B8%D0%B5</vt:lpwstr>
      </vt:variant>
      <vt:variant>
        <vt:lpwstr/>
      </vt:variant>
      <vt:variant>
        <vt:i4>3932176</vt:i4>
      </vt:variant>
      <vt:variant>
        <vt:i4>132</vt:i4>
      </vt:variant>
      <vt:variant>
        <vt:i4>0</vt:i4>
      </vt:variant>
      <vt:variant>
        <vt:i4>5</vt:i4>
      </vt:variant>
      <vt:variant>
        <vt:lpwstr>https://ru.wikipedia.org/wiki/%D0%9A%D1%80%D0%B0%D1%81%D0%BD%D1%8B%D0%B9_%D0%9E%D0%BA%D1%82%D1%8F%D0%B1%D1%80%D1%8C_(%D0%A7%D0%B5%D0%BB%D1%8F%D0%B1%D0%B8%D0%BD%D1%81%D0%BA%D0%B0%D1%8F_%D0%BE%D0%B1%D0%BB%D0%B0%D1%81%D1%82%D1%8C)</vt:lpwstr>
      </vt:variant>
      <vt:variant>
        <vt:lpwstr/>
      </vt:variant>
      <vt:variant>
        <vt:i4>196651</vt:i4>
      </vt:variant>
      <vt:variant>
        <vt:i4>129</vt:i4>
      </vt:variant>
      <vt:variant>
        <vt:i4>0</vt:i4>
      </vt:variant>
      <vt:variant>
        <vt:i4>5</vt:i4>
      </vt:variant>
      <vt:variant>
        <vt:lpwstr>https://ru.wikipedia.org/wiki/%D0%9A%D1%80%D0%B0%D1%81%D0%BD%D0%BE%D0%BE%D0%BA%D1%82%D1%8F%D0%B1%D1%80%D1%8C%D1%81%D0%BA%D0%BE%D0%B5_%D1%81%D0%B5%D0%BB%D1%8C%D1%81%D0%BA%D0%BE%D0%B5_%D0%BF%D0%BE%D1%81%D0%B5%D0%BB%D0%B5%D0%BD%D0%B8%D0%B5_(%D0%A7%D0%B5%D0%BB%D1%8F%D0%B1%D0%B8%D0%BD%D1%81%D0%BA%D0%B0%D1%8F_%D0%BE%D0%B1%D0%BB%D0%B0%D1%81%D1%82%D1%8C)</vt:lpwstr>
      </vt:variant>
      <vt:variant>
        <vt:lpwstr/>
      </vt:variant>
      <vt:variant>
        <vt:i4>1441895</vt:i4>
      </vt:variant>
      <vt:variant>
        <vt:i4>126</vt:i4>
      </vt:variant>
      <vt:variant>
        <vt:i4>0</vt:i4>
      </vt:variant>
      <vt:variant>
        <vt:i4>5</vt:i4>
      </vt:variant>
      <vt:variant>
        <vt:lpwstr>https://ru.wikipedia.org/wiki/%D0%9A%D0%B0%D1%82%D0%B5%D0%BD%D0%B8%D0%BD%D0%BE_(%D1%81%D0%B5%D0%BB%D0%BE)</vt:lpwstr>
      </vt:variant>
      <vt:variant>
        <vt:lpwstr/>
      </vt:variant>
      <vt:variant>
        <vt:i4>6619193</vt:i4>
      </vt:variant>
      <vt:variant>
        <vt:i4>123</vt:i4>
      </vt:variant>
      <vt:variant>
        <vt:i4>0</vt:i4>
      </vt:variant>
      <vt:variant>
        <vt:i4>5</vt:i4>
      </vt:variant>
      <vt:variant>
        <vt:lpwstr>https://ru.wikipedia.org/wiki/%D0%9A%D0%B0%D1%82%D0%B5%D0%BD%D0%B8%D0%BD%D1%81%D0%BA%D0%BE%D0%B5_%D1%81%D0%B5%D0%BB%D1%8C%D1%81%D0%BA%D0%BE%D0%B5_%D0%BF%D0%BE%D1%81%D0%B5%D0%BB%D0%B5%D0%BD%D0%B8%D0%B5</vt:lpwstr>
      </vt:variant>
      <vt:variant>
        <vt:lpwstr/>
      </vt:variant>
      <vt:variant>
        <vt:i4>4325447</vt:i4>
      </vt:variant>
      <vt:variant>
        <vt:i4>120</vt:i4>
      </vt:variant>
      <vt:variant>
        <vt:i4>0</vt:i4>
      </vt:variant>
      <vt:variant>
        <vt:i4>5</vt:i4>
      </vt:variant>
      <vt:variant>
        <vt:lpwstr>https://ru.wikipedia.org/wiki/%D0%9A%D0%B0%D0%B7%D0%B0%D0%BD%D0%BE%D0%B2%D0%BA%D0%B0_(%D0%A7%D0%B5%D0%BB%D1%8F%D0%B1%D0%B8%D0%BD%D1%81%D0%BA%D0%B0%D1%8F_%D0%BE%D0%B1%D0%BB%D0%B0%D1%81%D1%82%D1%8C)</vt:lpwstr>
      </vt:variant>
      <vt:variant>
        <vt:lpwstr/>
      </vt:variant>
      <vt:variant>
        <vt:i4>6094891</vt:i4>
      </vt:variant>
      <vt:variant>
        <vt:i4>117</vt:i4>
      </vt:variant>
      <vt:variant>
        <vt:i4>0</vt:i4>
      </vt:variant>
      <vt:variant>
        <vt:i4>5</vt:i4>
      </vt:variant>
      <vt:variant>
        <vt:lpwstr>https://ru.wikipedia.org/wiki/%D0%9A%D0%B0%D0%B7%D0%B0%D0%BD%D0%BE%D0%B2%D1%81%D0%BA%D0%BE%D0%B5_%D1%81%D0%B5%D0%BB%D1%8C%D1%81%D0%BA%D0%BE%D0%B5_%D0%BF%D0%BE%D1%81%D0%B5%D0%BB%D0%B5%D0%BD%D0%B8%D0%B5_(%D0%A7%D0%B5%D0%BB%D1%8F%D0%B1%D0%B8%D0%BD%D1%81%D0%BA%D0%B0%D1%8F_%D0%BE%D0%B1%D0%BB%D0%B0%D1%81%D1%82%D1%8C)</vt:lpwstr>
      </vt:variant>
      <vt:variant>
        <vt:lpwstr/>
      </vt:variant>
      <vt:variant>
        <vt:i4>1048604</vt:i4>
      </vt:variant>
      <vt:variant>
        <vt:i4>114</vt:i4>
      </vt:variant>
      <vt:variant>
        <vt:i4>0</vt:i4>
      </vt:variant>
      <vt:variant>
        <vt:i4>5</vt:i4>
      </vt:variant>
      <vt:variant>
        <vt:lpwstr>https://ru.wikipedia.org/wiki/%D0%92%D0%B0%D1%80%D0%BD%D0%B0_(%D0%A7%D0%B5%D0%BB%D1%8F%D0%B1%D0%B8%D0%BD%D1%81%D0%BA%D0%B0%D1%8F_%D0%BE%D0%B1%D0%BB%D0%B0%D1%81%D1%82%D1%8C)</vt:lpwstr>
      </vt:variant>
      <vt:variant>
        <vt:lpwstr/>
      </vt:variant>
      <vt:variant>
        <vt:i4>5046350</vt:i4>
      </vt:variant>
      <vt:variant>
        <vt:i4>111</vt:i4>
      </vt:variant>
      <vt:variant>
        <vt:i4>0</vt:i4>
      </vt:variant>
      <vt:variant>
        <vt:i4>5</vt:i4>
      </vt:variant>
      <vt:variant>
        <vt:lpwstr>https://ru.wikipedia.org/wiki/%D0%92%D0%B0%D1%80%D0%BD%D0%B5%D0%BD%D1%81%D0%BA%D0%BE%D0%B5_%D1%81%D0%B5%D0%BB%D1%8C%D1%81%D0%BA%D0%BE%D0%B5_%D0%BF%D0%BE%D1%81%D0%B5%D0%BB%D0%B5%D0%BD%D0%B8%D0%B5</vt:lpwstr>
      </vt:variant>
      <vt:variant>
        <vt:lpwstr/>
      </vt:variant>
      <vt:variant>
        <vt:i4>1638428</vt:i4>
      </vt:variant>
      <vt:variant>
        <vt:i4>108</vt:i4>
      </vt:variant>
      <vt:variant>
        <vt:i4>0</vt:i4>
      </vt:variant>
      <vt:variant>
        <vt:i4>5</vt:i4>
      </vt:variant>
      <vt:variant>
        <vt:lpwstr>https://ru.wikipedia.org/wiki/%D0%91%D0%BE%D1%80%D0%BE%D0%B4%D0%B8%D0%BD%D0%BE%D0%B2%D0%BA%D0%B0_(%D0%A7%D0%B5%D0%BB%D1%8F%D0%B1%D0%B8%D0%BD%D1%81%D0%BA%D0%B0%D1%8F_%D0%BE%D0%B1%D0%BB%D0%B0%D1%81%D1%82%D1%8C)</vt:lpwstr>
      </vt:variant>
      <vt:variant>
        <vt:lpwstr/>
      </vt:variant>
      <vt:variant>
        <vt:i4>3473465</vt:i4>
      </vt:variant>
      <vt:variant>
        <vt:i4>105</vt:i4>
      </vt:variant>
      <vt:variant>
        <vt:i4>0</vt:i4>
      </vt:variant>
      <vt:variant>
        <vt:i4>5</vt:i4>
      </vt:variant>
      <vt:variant>
        <vt:lpwstr>https://ru.wikipedia.org/wiki/%D0%91%D0%BE%D1%80%D0%BE%D0%B4%D0%B8%D0%BD%D0%BE%D0%B2%D1%81%D0%BA%D0%BE%D0%B5_%D1%81%D0%B5%D0%BB%D1%8C%D1%81%D0%BA%D0%BE%D0%B5_%D0%BF%D0%BE%D1%81%D0%B5%D0%BB%D0%B5%D0%BD%D0%B8%D0%B5</vt:lpwstr>
      </vt:variant>
      <vt:variant>
        <vt:lpwstr/>
      </vt:variant>
      <vt:variant>
        <vt:i4>7274512</vt:i4>
      </vt:variant>
      <vt:variant>
        <vt:i4>102</vt:i4>
      </vt:variant>
      <vt:variant>
        <vt:i4>0</vt:i4>
      </vt:variant>
      <vt:variant>
        <vt:i4>5</vt:i4>
      </vt:variant>
      <vt:variant>
        <vt:lpwstr>https://ru.wikipedia.org/wiki/%D0%90%D1%80%D1%87%D0%B0%D0%B3%D0%BB%D1%8B-%D0%90%D1%8F%D1%82_(%D0%BF%D0%BE%D1%81%D1%91%D0%BB%D0%BE%D0%BA)</vt:lpwstr>
      </vt:variant>
      <vt:variant>
        <vt:lpwstr/>
      </vt:variant>
      <vt:variant>
        <vt:i4>7274594</vt:i4>
      </vt:variant>
      <vt:variant>
        <vt:i4>99</vt:i4>
      </vt:variant>
      <vt:variant>
        <vt:i4>0</vt:i4>
      </vt:variant>
      <vt:variant>
        <vt:i4>5</vt:i4>
      </vt:variant>
      <vt:variant>
        <vt:lpwstr>https://ru.wikipedia.org/wiki/%D0%90%D1%8F%D1%82%D1%81%D0%BA%D0%BE%D0%B5_%D1%81%D0%B5%D0%BB%D1%8C%D1%81%D0%BA%D0%BE%D0%B5_%D0%BF%D0%BE%D1%81%D0%B5%D0%BB%D0%B5%D0%BD%D0%B8%D0%B5</vt:lpwstr>
      </vt:variant>
      <vt:variant>
        <vt:lpwstr/>
      </vt:variant>
      <vt:variant>
        <vt:i4>1638465</vt:i4>
      </vt:variant>
      <vt:variant>
        <vt:i4>96</vt:i4>
      </vt:variant>
      <vt:variant>
        <vt:i4>0</vt:i4>
      </vt:variant>
      <vt:variant>
        <vt:i4>5</vt:i4>
      </vt:variant>
      <vt:variant>
        <vt:lpwstr>https://ru.wikipedia.org/wiki/%D0%90%D0%BB%D0%B5%D0%BA%D1%81%D0%B5%D0%B5%D0%B2%D0%BA%D0%B0_(%D0%92%D0%B0%D1%80%D0%BD%D0%B5%D0%BD%D1%81%D0%BA%D0%B8%D0%B9_%D1%80%D0%B0%D0%B9%D0%BE%D0%BD)</vt:lpwstr>
      </vt:variant>
      <vt:variant>
        <vt:lpwstr/>
      </vt:variant>
      <vt:variant>
        <vt:i4>786474</vt:i4>
      </vt:variant>
      <vt:variant>
        <vt:i4>93</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1769529</vt:i4>
      </vt:variant>
      <vt:variant>
        <vt:i4>86</vt:i4>
      </vt:variant>
      <vt:variant>
        <vt:i4>0</vt:i4>
      </vt:variant>
      <vt:variant>
        <vt:i4>5</vt:i4>
      </vt:variant>
      <vt:variant>
        <vt:lpwstr/>
      </vt:variant>
      <vt:variant>
        <vt:lpwstr>_Toc533579837</vt:lpwstr>
      </vt:variant>
      <vt:variant>
        <vt:i4>1769529</vt:i4>
      </vt:variant>
      <vt:variant>
        <vt:i4>80</vt:i4>
      </vt:variant>
      <vt:variant>
        <vt:i4>0</vt:i4>
      </vt:variant>
      <vt:variant>
        <vt:i4>5</vt:i4>
      </vt:variant>
      <vt:variant>
        <vt:lpwstr/>
      </vt:variant>
      <vt:variant>
        <vt:lpwstr>_Toc533579836</vt:lpwstr>
      </vt:variant>
      <vt:variant>
        <vt:i4>1769529</vt:i4>
      </vt:variant>
      <vt:variant>
        <vt:i4>74</vt:i4>
      </vt:variant>
      <vt:variant>
        <vt:i4>0</vt:i4>
      </vt:variant>
      <vt:variant>
        <vt:i4>5</vt:i4>
      </vt:variant>
      <vt:variant>
        <vt:lpwstr/>
      </vt:variant>
      <vt:variant>
        <vt:lpwstr>_Toc533579835</vt:lpwstr>
      </vt:variant>
      <vt:variant>
        <vt:i4>1769529</vt:i4>
      </vt:variant>
      <vt:variant>
        <vt:i4>68</vt:i4>
      </vt:variant>
      <vt:variant>
        <vt:i4>0</vt:i4>
      </vt:variant>
      <vt:variant>
        <vt:i4>5</vt:i4>
      </vt:variant>
      <vt:variant>
        <vt:lpwstr/>
      </vt:variant>
      <vt:variant>
        <vt:lpwstr>_Toc533579834</vt:lpwstr>
      </vt:variant>
      <vt:variant>
        <vt:i4>1769529</vt:i4>
      </vt:variant>
      <vt:variant>
        <vt:i4>62</vt:i4>
      </vt:variant>
      <vt:variant>
        <vt:i4>0</vt:i4>
      </vt:variant>
      <vt:variant>
        <vt:i4>5</vt:i4>
      </vt:variant>
      <vt:variant>
        <vt:lpwstr/>
      </vt:variant>
      <vt:variant>
        <vt:lpwstr>_Toc533579833</vt:lpwstr>
      </vt:variant>
      <vt:variant>
        <vt:i4>1769529</vt:i4>
      </vt:variant>
      <vt:variant>
        <vt:i4>56</vt:i4>
      </vt:variant>
      <vt:variant>
        <vt:i4>0</vt:i4>
      </vt:variant>
      <vt:variant>
        <vt:i4>5</vt:i4>
      </vt:variant>
      <vt:variant>
        <vt:lpwstr/>
      </vt:variant>
      <vt:variant>
        <vt:lpwstr>_Toc533579832</vt:lpwstr>
      </vt:variant>
      <vt:variant>
        <vt:i4>1769529</vt:i4>
      </vt:variant>
      <vt:variant>
        <vt:i4>50</vt:i4>
      </vt:variant>
      <vt:variant>
        <vt:i4>0</vt:i4>
      </vt:variant>
      <vt:variant>
        <vt:i4>5</vt:i4>
      </vt:variant>
      <vt:variant>
        <vt:lpwstr/>
      </vt:variant>
      <vt:variant>
        <vt:lpwstr>_Toc533579831</vt:lpwstr>
      </vt:variant>
      <vt:variant>
        <vt:i4>1769529</vt:i4>
      </vt:variant>
      <vt:variant>
        <vt:i4>44</vt:i4>
      </vt:variant>
      <vt:variant>
        <vt:i4>0</vt:i4>
      </vt:variant>
      <vt:variant>
        <vt:i4>5</vt:i4>
      </vt:variant>
      <vt:variant>
        <vt:lpwstr/>
      </vt:variant>
      <vt:variant>
        <vt:lpwstr>_Toc533579830</vt:lpwstr>
      </vt:variant>
      <vt:variant>
        <vt:i4>1703993</vt:i4>
      </vt:variant>
      <vt:variant>
        <vt:i4>38</vt:i4>
      </vt:variant>
      <vt:variant>
        <vt:i4>0</vt:i4>
      </vt:variant>
      <vt:variant>
        <vt:i4>5</vt:i4>
      </vt:variant>
      <vt:variant>
        <vt:lpwstr/>
      </vt:variant>
      <vt:variant>
        <vt:lpwstr>_Toc533579829</vt:lpwstr>
      </vt:variant>
      <vt:variant>
        <vt:i4>1703993</vt:i4>
      </vt:variant>
      <vt:variant>
        <vt:i4>32</vt:i4>
      </vt:variant>
      <vt:variant>
        <vt:i4>0</vt:i4>
      </vt:variant>
      <vt:variant>
        <vt:i4>5</vt:i4>
      </vt:variant>
      <vt:variant>
        <vt:lpwstr/>
      </vt:variant>
      <vt:variant>
        <vt:lpwstr>_Toc533579828</vt:lpwstr>
      </vt:variant>
      <vt:variant>
        <vt:i4>1703993</vt:i4>
      </vt:variant>
      <vt:variant>
        <vt:i4>26</vt:i4>
      </vt:variant>
      <vt:variant>
        <vt:i4>0</vt:i4>
      </vt:variant>
      <vt:variant>
        <vt:i4>5</vt:i4>
      </vt:variant>
      <vt:variant>
        <vt:lpwstr/>
      </vt:variant>
      <vt:variant>
        <vt:lpwstr>_Toc533579827</vt:lpwstr>
      </vt:variant>
      <vt:variant>
        <vt:i4>1703993</vt:i4>
      </vt:variant>
      <vt:variant>
        <vt:i4>20</vt:i4>
      </vt:variant>
      <vt:variant>
        <vt:i4>0</vt:i4>
      </vt:variant>
      <vt:variant>
        <vt:i4>5</vt:i4>
      </vt:variant>
      <vt:variant>
        <vt:lpwstr/>
      </vt:variant>
      <vt:variant>
        <vt:lpwstr>_Toc533579826</vt:lpwstr>
      </vt:variant>
      <vt:variant>
        <vt:i4>1703993</vt:i4>
      </vt:variant>
      <vt:variant>
        <vt:i4>14</vt:i4>
      </vt:variant>
      <vt:variant>
        <vt:i4>0</vt:i4>
      </vt:variant>
      <vt:variant>
        <vt:i4>5</vt:i4>
      </vt:variant>
      <vt:variant>
        <vt:lpwstr/>
      </vt:variant>
      <vt:variant>
        <vt:lpwstr>_Toc533579825</vt:lpwstr>
      </vt:variant>
      <vt:variant>
        <vt:i4>1703993</vt:i4>
      </vt:variant>
      <vt:variant>
        <vt:i4>8</vt:i4>
      </vt:variant>
      <vt:variant>
        <vt:i4>0</vt:i4>
      </vt:variant>
      <vt:variant>
        <vt:i4>5</vt:i4>
      </vt:variant>
      <vt:variant>
        <vt:lpwstr/>
      </vt:variant>
      <vt:variant>
        <vt:lpwstr>_Toc533579824</vt:lpwstr>
      </vt:variant>
      <vt:variant>
        <vt:i4>1703993</vt:i4>
      </vt:variant>
      <vt:variant>
        <vt:i4>2</vt:i4>
      </vt:variant>
      <vt:variant>
        <vt:i4>0</vt:i4>
      </vt:variant>
      <vt:variant>
        <vt:i4>5</vt:i4>
      </vt:variant>
      <vt:variant>
        <vt:lpwstr/>
      </vt:variant>
      <vt:variant>
        <vt:lpwstr>_Toc533579823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Галиева</dc:creator>
  <cp:lastModifiedBy>Юлия Прокопюк</cp:lastModifiedBy>
  <cp:revision>5</cp:revision>
  <cp:lastPrinted>2019-11-22T09:41:00Z</cp:lastPrinted>
  <dcterms:created xsi:type="dcterms:W3CDTF">2019-12-05T06:04:00Z</dcterms:created>
  <dcterms:modified xsi:type="dcterms:W3CDTF">2020-09-03T10:55:00Z</dcterms:modified>
</cp:coreProperties>
</file>